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F7B123" w14:textId="3EC72F39" w:rsidR="00D34827" w:rsidRDefault="00D34827" w:rsidP="00F77BE2">
      <w:pPr>
        <w:spacing w:line="200" w:lineRule="exact"/>
      </w:pPr>
    </w:p>
    <w:p w14:paraId="55535BE3" w14:textId="2C46A1E4" w:rsidR="00BB6138" w:rsidRDefault="00BB6138" w:rsidP="00F77BE2">
      <w:pPr>
        <w:spacing w:line="200" w:lineRule="exact"/>
      </w:pPr>
    </w:p>
    <w:p w14:paraId="79F8FAF0" w14:textId="7A6B6BC7" w:rsidR="00BB6138" w:rsidRDefault="00D10C3F" w:rsidP="00F77BE2">
      <w:pPr>
        <w:spacing w:line="200" w:lineRule="exact"/>
      </w:pPr>
      <w:r>
        <w:rPr>
          <w:noProof/>
        </w:rPr>
        <w:drawing>
          <wp:anchor distT="0" distB="0" distL="114300" distR="114300" simplePos="0" relativeHeight="251665408" behindDoc="1" locked="0" layoutInCell="1" allowOverlap="1" wp14:anchorId="4ED85FFA" wp14:editId="0E8EE339">
            <wp:simplePos x="0" y="0"/>
            <wp:positionH relativeFrom="margin">
              <wp:posOffset>-571500</wp:posOffset>
            </wp:positionH>
            <wp:positionV relativeFrom="page">
              <wp:posOffset>1257300</wp:posOffset>
            </wp:positionV>
            <wp:extent cx="6915150" cy="4495800"/>
            <wp:effectExtent l="0" t="0" r="0" b="0"/>
            <wp:wrapTight wrapText="bothSides">
              <wp:wrapPolygon edited="0">
                <wp:start x="0" y="0"/>
                <wp:lineTo x="0" y="21508"/>
                <wp:lineTo x="21540" y="21508"/>
                <wp:lineTo x="21540" y="0"/>
                <wp:lineTo x="0" y="0"/>
              </wp:wrapPolygon>
            </wp:wrapTight>
            <wp:docPr id="3" name="Picture 3" descr="A large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ACH &amp; LEMUR CLASSIC.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915150" cy="4495800"/>
                    </a:xfrm>
                    <a:prstGeom prst="rect">
                      <a:avLst/>
                    </a:prstGeom>
                  </pic:spPr>
                </pic:pic>
              </a:graphicData>
            </a:graphic>
            <wp14:sizeRelH relativeFrom="margin">
              <wp14:pctWidth>0</wp14:pctWidth>
            </wp14:sizeRelH>
            <wp14:sizeRelV relativeFrom="margin">
              <wp14:pctHeight>0</wp14:pctHeight>
            </wp14:sizeRelV>
          </wp:anchor>
        </w:drawing>
      </w:r>
    </w:p>
    <w:p w14:paraId="5FBFC378" w14:textId="77777777" w:rsidR="009E163D" w:rsidRDefault="009E163D" w:rsidP="00D10C3F">
      <w:pPr>
        <w:ind w:right="775"/>
        <w:rPr>
          <w:rFonts w:ascii="Century Gothic" w:eastAsia="Century Gothic" w:hAnsi="Century Gothic" w:cs="Century Gothic"/>
          <w:b/>
        </w:rPr>
      </w:pPr>
    </w:p>
    <w:p w14:paraId="5ABABD37" w14:textId="776A8DD3" w:rsidR="00C6711F" w:rsidRPr="00A704F7" w:rsidRDefault="00D10C3F" w:rsidP="00F77BE2">
      <w:pPr>
        <w:ind w:left="142" w:right="775"/>
        <w:jc w:val="center"/>
        <w:rPr>
          <w:rFonts w:ascii="Franklin Gothic Book" w:eastAsiaTheme="majorEastAsia" w:hAnsi="Franklin Gothic Book" w:cstheme="majorBidi"/>
          <w:b/>
          <w:bCs/>
          <w:color w:val="538135"/>
          <w:sz w:val="72"/>
          <w:szCs w:val="84"/>
          <w:lang w:val="en-ZA"/>
        </w:rPr>
      </w:pPr>
      <w:r>
        <w:rPr>
          <w:rFonts w:ascii="Franklin Gothic Book" w:eastAsiaTheme="majorEastAsia" w:hAnsi="Franklin Gothic Book" w:cstheme="majorBidi"/>
          <w:b/>
          <w:bCs/>
          <w:color w:val="538135"/>
          <w:sz w:val="84"/>
          <w:szCs w:val="84"/>
          <w:lang w:val="en-ZA"/>
        </w:rPr>
        <w:t xml:space="preserve"> </w:t>
      </w:r>
      <w:r w:rsidR="00C6711F" w:rsidRPr="00A704F7">
        <w:rPr>
          <w:rFonts w:ascii="Franklin Gothic Book" w:eastAsiaTheme="majorEastAsia" w:hAnsi="Franklin Gothic Book" w:cstheme="majorBidi"/>
          <w:b/>
          <w:bCs/>
          <w:color w:val="538135"/>
          <w:sz w:val="84"/>
          <w:szCs w:val="84"/>
          <w:lang w:val="en-ZA"/>
        </w:rPr>
        <w:t>BEACH AND LEMUR PACKAGE</w:t>
      </w:r>
    </w:p>
    <w:p w14:paraId="48F9D307" w14:textId="77777777" w:rsidR="00C6711F" w:rsidRPr="00A704F7" w:rsidRDefault="00C6711F" w:rsidP="00F77BE2">
      <w:pPr>
        <w:ind w:left="142" w:right="775"/>
        <w:jc w:val="center"/>
        <w:rPr>
          <w:rFonts w:ascii="Franklin Gothic Book" w:eastAsiaTheme="majorEastAsia" w:hAnsi="Franklin Gothic Book" w:cstheme="majorBidi"/>
          <w:b/>
          <w:bCs/>
          <w:color w:val="538135"/>
          <w:lang w:val="en-ZA"/>
        </w:rPr>
      </w:pPr>
    </w:p>
    <w:p w14:paraId="33218A89" w14:textId="77777777" w:rsidR="002801E7" w:rsidRDefault="002801E7" w:rsidP="00F77BE2">
      <w:pPr>
        <w:spacing w:line="276" w:lineRule="auto"/>
        <w:ind w:left="142" w:right="775"/>
        <w:jc w:val="center"/>
        <w:rPr>
          <w:rFonts w:ascii="Century Gothic" w:hAnsi="Century Gothic"/>
          <w:b/>
          <w:sz w:val="28"/>
          <w:szCs w:val="28"/>
          <w:lang w:val="en-GB"/>
        </w:rPr>
      </w:pPr>
    </w:p>
    <w:p w14:paraId="28CC7F31" w14:textId="77777777" w:rsidR="00A704F7" w:rsidRDefault="00A704F7" w:rsidP="00F77BE2">
      <w:pPr>
        <w:spacing w:line="276" w:lineRule="auto"/>
        <w:ind w:left="142" w:right="775"/>
        <w:jc w:val="center"/>
        <w:rPr>
          <w:rFonts w:ascii="Century Gothic" w:hAnsi="Century Gothic"/>
          <w:b/>
          <w:sz w:val="28"/>
          <w:szCs w:val="28"/>
          <w:lang w:val="en-GB"/>
        </w:rPr>
      </w:pPr>
      <w:r w:rsidRPr="00A704F7">
        <w:rPr>
          <w:rFonts w:ascii="Century Gothic" w:hAnsi="Century Gothic"/>
          <w:b/>
          <w:sz w:val="28"/>
          <w:szCs w:val="28"/>
          <w:lang w:val="en-GB"/>
        </w:rPr>
        <w:t>NOSY BE AND</w:t>
      </w:r>
      <w:r>
        <w:rPr>
          <w:rFonts w:ascii="Century Gothic" w:hAnsi="Century Gothic"/>
          <w:b/>
          <w:sz w:val="28"/>
          <w:szCs w:val="28"/>
          <w:lang w:val="en-GB"/>
        </w:rPr>
        <w:t xml:space="preserve"> ANDASIBE NATIONAL PARK IN 8 DAYS</w:t>
      </w:r>
    </w:p>
    <w:p w14:paraId="483830F9" w14:textId="77777777" w:rsidR="00A704F7" w:rsidRDefault="00A704F7" w:rsidP="00F77BE2">
      <w:pPr>
        <w:spacing w:line="276" w:lineRule="auto"/>
        <w:ind w:left="142" w:right="775"/>
        <w:jc w:val="center"/>
        <w:rPr>
          <w:rFonts w:ascii="Century Gothic" w:eastAsia="Century Gothic" w:hAnsi="Century Gothic" w:cs="Century Gothic"/>
          <w:sz w:val="24"/>
          <w:szCs w:val="24"/>
        </w:rPr>
      </w:pPr>
    </w:p>
    <w:p w14:paraId="6D98A882" w14:textId="77777777" w:rsidR="005D51F4" w:rsidRPr="005D51F4" w:rsidRDefault="005D51F4" w:rsidP="005D51F4">
      <w:pPr>
        <w:tabs>
          <w:tab w:val="left" w:pos="3600"/>
          <w:tab w:val="left" w:pos="7200"/>
        </w:tabs>
        <w:jc w:val="center"/>
        <w:rPr>
          <w:rFonts w:ascii="Century Gothic" w:hAnsi="Century Gothic"/>
          <w:sz w:val="24"/>
          <w:lang w:val="en-GB"/>
        </w:rPr>
      </w:pPr>
      <w:r w:rsidRPr="005D51F4">
        <w:rPr>
          <w:rFonts w:ascii="Century Gothic" w:hAnsi="Century Gothic"/>
          <w:sz w:val="24"/>
          <w:lang w:val="en-GB"/>
        </w:rPr>
        <w:t>During your stay you will have the opportunity to visit the V.O.I..M.M.A community reserve. This reserve provides a sustainable way of saving the remaining rainforests in the area by creating a livelihood for the local communities through reforestation projects.</w:t>
      </w:r>
    </w:p>
    <w:p w14:paraId="33CEF0F3" w14:textId="6D08D281" w:rsidR="00D34827" w:rsidRDefault="00D34827" w:rsidP="005D51F4">
      <w:pPr>
        <w:spacing w:line="200" w:lineRule="exact"/>
        <w:jc w:val="center"/>
        <w:rPr>
          <w:rFonts w:ascii="Century Gothic" w:eastAsia="Century Gothic" w:hAnsi="Century Gothic" w:cs="Century Gothic"/>
          <w:sz w:val="24"/>
          <w:szCs w:val="24"/>
        </w:rPr>
      </w:pPr>
    </w:p>
    <w:p w14:paraId="068084D8" w14:textId="77777777" w:rsidR="005D51F4" w:rsidRDefault="005D51F4" w:rsidP="00F77BE2">
      <w:pPr>
        <w:spacing w:line="200" w:lineRule="exact"/>
      </w:pPr>
    </w:p>
    <w:p w14:paraId="24FE595E" w14:textId="77777777" w:rsidR="007B7F1F" w:rsidRPr="003829F6" w:rsidRDefault="00FF53C1" w:rsidP="00F77BE2">
      <w:pPr>
        <w:tabs>
          <w:tab w:val="left" w:pos="3600"/>
          <w:tab w:val="left" w:pos="7200"/>
        </w:tabs>
        <w:spacing w:line="276" w:lineRule="auto"/>
        <w:jc w:val="center"/>
        <w:rPr>
          <w:rFonts w:ascii="Century Gothic" w:hAnsi="Century Gothic"/>
          <w:sz w:val="18"/>
          <w:lang w:val="en-ZA"/>
        </w:rPr>
      </w:pPr>
      <w:r w:rsidRPr="003829F6">
        <w:rPr>
          <w:rFonts w:ascii="Century Gothic" w:hAnsi="Century Gothic"/>
          <w:sz w:val="18"/>
          <w:lang w:val="en-ZA"/>
        </w:rPr>
        <w:t>Tour Code: LBP</w:t>
      </w:r>
    </w:p>
    <w:p w14:paraId="4CB742BD" w14:textId="0577EA4A" w:rsidR="007B7F1F" w:rsidRPr="003829F6" w:rsidRDefault="00A57902" w:rsidP="00F77BE2">
      <w:pPr>
        <w:tabs>
          <w:tab w:val="left" w:pos="3600"/>
          <w:tab w:val="left" w:pos="7200"/>
        </w:tabs>
        <w:spacing w:line="276" w:lineRule="auto"/>
        <w:jc w:val="center"/>
        <w:rPr>
          <w:rFonts w:ascii="Century Gothic" w:hAnsi="Century Gothic"/>
          <w:sz w:val="18"/>
          <w:lang w:val="en-ZA"/>
        </w:rPr>
      </w:pPr>
      <w:r w:rsidRPr="003829F6">
        <w:rPr>
          <w:rFonts w:ascii="Century Gothic" w:hAnsi="Century Gothic"/>
          <w:sz w:val="18"/>
          <w:lang w:val="en-ZA"/>
        </w:rPr>
        <w:t xml:space="preserve">Rev: </w:t>
      </w:r>
      <w:r w:rsidR="004E4DA8">
        <w:rPr>
          <w:rFonts w:ascii="Century Gothic" w:hAnsi="Century Gothic"/>
          <w:sz w:val="18"/>
          <w:lang w:val="en-ZA"/>
        </w:rPr>
        <w:t>2023/20220407</w:t>
      </w:r>
    </w:p>
    <w:p w14:paraId="2D883377" w14:textId="77777777" w:rsidR="00C6711F" w:rsidRPr="006E5A66" w:rsidRDefault="00C6711F" w:rsidP="00F77BE2">
      <w:pPr>
        <w:tabs>
          <w:tab w:val="left" w:pos="3600"/>
          <w:tab w:val="left" w:pos="7200"/>
        </w:tabs>
        <w:spacing w:line="276" w:lineRule="auto"/>
        <w:jc w:val="center"/>
        <w:rPr>
          <w:rFonts w:ascii="Century Gothic" w:hAnsi="Century Gothic"/>
          <w:sz w:val="18"/>
          <w:lang w:val="en-ZA"/>
        </w:rPr>
      </w:pPr>
    </w:p>
    <w:p w14:paraId="0DFC2F2F" w14:textId="77777777" w:rsidR="00C6711F" w:rsidRPr="006E5A66" w:rsidRDefault="00C6711F" w:rsidP="00D10C3F">
      <w:pPr>
        <w:tabs>
          <w:tab w:val="left" w:pos="3600"/>
          <w:tab w:val="left" w:pos="7200"/>
        </w:tabs>
        <w:spacing w:line="276" w:lineRule="auto"/>
        <w:rPr>
          <w:rFonts w:ascii="Century Gothic" w:hAnsi="Century Gothic"/>
          <w:sz w:val="18"/>
          <w:lang w:val="en-ZA"/>
        </w:rPr>
      </w:pPr>
    </w:p>
    <w:p w14:paraId="1EAAC809" w14:textId="77777777" w:rsidR="000F4838" w:rsidRPr="006E5A66" w:rsidRDefault="000F4838" w:rsidP="00F77BE2">
      <w:pPr>
        <w:tabs>
          <w:tab w:val="left" w:pos="3600"/>
          <w:tab w:val="left" w:pos="7200"/>
        </w:tabs>
        <w:spacing w:line="276" w:lineRule="auto"/>
        <w:jc w:val="center"/>
        <w:rPr>
          <w:rFonts w:ascii="Century Gothic" w:hAnsi="Century Gothic"/>
          <w:sz w:val="18"/>
          <w:lang w:val="en-ZA"/>
        </w:rPr>
      </w:pPr>
    </w:p>
    <w:p w14:paraId="18C8D052" w14:textId="77777777" w:rsidR="00CE410C" w:rsidRPr="003829F6" w:rsidRDefault="00CE410C" w:rsidP="00870EF0">
      <w:pPr>
        <w:spacing w:before="15"/>
        <w:ind w:right="42"/>
        <w:jc w:val="center"/>
        <w:rPr>
          <w:rFonts w:ascii="Century Gothic" w:eastAsia="Century Gothic" w:hAnsi="Century Gothic" w:cs="Century Gothic"/>
          <w:sz w:val="32"/>
          <w:lang w:val="en-ZA"/>
        </w:rPr>
      </w:pPr>
      <w:r w:rsidRPr="003829F6">
        <w:rPr>
          <w:rFonts w:ascii="Century Gothic" w:eastAsia="Century Gothic" w:hAnsi="Century Gothic" w:cs="Century Gothic"/>
          <w:b/>
          <w:sz w:val="32"/>
          <w:lang w:val="en-ZA"/>
        </w:rPr>
        <w:lastRenderedPageBreak/>
        <w:t>BEACH AND LEMUR PACKAGE</w:t>
      </w:r>
      <w:bookmarkStart w:id="0" w:name="_Highlights:"/>
      <w:bookmarkEnd w:id="0"/>
    </w:p>
    <w:p w14:paraId="6AECA577" w14:textId="77777777" w:rsidR="009670D7" w:rsidRPr="00CE410C" w:rsidRDefault="009670D7" w:rsidP="00F77BE2">
      <w:pPr>
        <w:spacing w:line="200" w:lineRule="exact"/>
        <w:rPr>
          <w:lang w:val="en-GB"/>
        </w:rPr>
      </w:pPr>
    </w:p>
    <w:p w14:paraId="1394B19B" w14:textId="77777777" w:rsidR="00CE410C" w:rsidRDefault="00BB3D48" w:rsidP="00F77BE2">
      <w:pPr>
        <w:spacing w:line="200" w:lineRule="exact"/>
        <w:jc w:val="center"/>
        <w:rPr>
          <w:rFonts w:ascii="Century Gothic" w:eastAsia="Century Gothic" w:hAnsi="Century Gothic" w:cs="Century Gothic"/>
          <w:b/>
          <w:sz w:val="32"/>
          <w:szCs w:val="32"/>
        </w:rPr>
      </w:pPr>
      <w:r w:rsidRPr="00E643F8">
        <w:rPr>
          <w:noProof/>
          <w:lang w:val="en-ZA" w:eastAsia="en-ZA"/>
        </w:rPr>
        <w:drawing>
          <wp:anchor distT="0" distB="0" distL="114300" distR="114300" simplePos="0" relativeHeight="251664384" behindDoc="1" locked="0" layoutInCell="1" allowOverlap="1" wp14:anchorId="1070F85A" wp14:editId="58F442C6">
            <wp:simplePos x="0" y="0"/>
            <wp:positionH relativeFrom="margin">
              <wp:align>center</wp:align>
            </wp:positionH>
            <wp:positionV relativeFrom="paragraph">
              <wp:posOffset>27305</wp:posOffset>
            </wp:positionV>
            <wp:extent cx="4350396" cy="3600000"/>
            <wp:effectExtent l="19050" t="19050" r="12065" b="19685"/>
            <wp:wrapTight wrapText="bothSides">
              <wp:wrapPolygon edited="0">
                <wp:start x="-95" y="-114"/>
                <wp:lineTo x="-95" y="21604"/>
                <wp:lineTo x="21565" y="21604"/>
                <wp:lineTo x="21565" y="-114"/>
                <wp:lineTo x="-95" y="-114"/>
              </wp:wrapPolygon>
            </wp:wrapTight>
            <wp:docPr id="4" name="Picture 4" descr="Y:\Marketing\Maps\maps_brochure\2019\Tailormade &amp; Jenman Select\1- Jenman Safaris products\StepMap-Map-Beach-Lemur-Package-Classic-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Marketing\Maps\maps_brochure\2019\Tailormade &amp; Jenman Select\1- Jenman Safaris products\StepMap-Map-Beach-Lemur-Package-Classic-201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985" t="1" r="7103" b="-282"/>
                    <a:stretch/>
                  </pic:blipFill>
                  <pic:spPr bwMode="auto">
                    <a:xfrm>
                      <a:off x="0" y="0"/>
                      <a:ext cx="4350396" cy="360000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6E4606" w14:textId="77777777" w:rsidR="009670D7" w:rsidRPr="00CE410C" w:rsidRDefault="009670D7" w:rsidP="00F77BE2">
      <w:pPr>
        <w:spacing w:line="200" w:lineRule="exact"/>
        <w:rPr>
          <w:lang w:val="en-GB"/>
        </w:rPr>
      </w:pPr>
    </w:p>
    <w:p w14:paraId="03812F4C" w14:textId="77777777" w:rsidR="009670D7" w:rsidRPr="00CE410C" w:rsidRDefault="009670D7" w:rsidP="00F77BE2">
      <w:pPr>
        <w:spacing w:line="200" w:lineRule="exact"/>
        <w:rPr>
          <w:lang w:val="en-GB"/>
        </w:rPr>
      </w:pPr>
    </w:p>
    <w:p w14:paraId="0E00254B" w14:textId="77777777" w:rsidR="009670D7" w:rsidRPr="00CE410C" w:rsidRDefault="009670D7" w:rsidP="00F77BE2">
      <w:pPr>
        <w:spacing w:line="200" w:lineRule="exact"/>
        <w:rPr>
          <w:lang w:val="en-GB"/>
        </w:rPr>
      </w:pPr>
    </w:p>
    <w:p w14:paraId="36A367F1" w14:textId="77777777" w:rsidR="009670D7" w:rsidRPr="00CE410C" w:rsidRDefault="009670D7" w:rsidP="00F77BE2">
      <w:pPr>
        <w:spacing w:line="200" w:lineRule="exact"/>
        <w:rPr>
          <w:lang w:val="en-GB"/>
        </w:rPr>
      </w:pPr>
    </w:p>
    <w:p w14:paraId="35D75D25" w14:textId="77777777" w:rsidR="009670D7" w:rsidRPr="00CE410C" w:rsidRDefault="009670D7" w:rsidP="00F77BE2">
      <w:pPr>
        <w:spacing w:line="200" w:lineRule="exact"/>
        <w:rPr>
          <w:lang w:val="en-GB"/>
        </w:rPr>
      </w:pPr>
    </w:p>
    <w:p w14:paraId="221D310E" w14:textId="77777777" w:rsidR="00340C3A" w:rsidRPr="00CE410C" w:rsidRDefault="00340C3A" w:rsidP="00F77BE2">
      <w:pPr>
        <w:spacing w:line="200" w:lineRule="exact"/>
        <w:rPr>
          <w:lang w:val="en-GB"/>
        </w:rPr>
      </w:pPr>
    </w:p>
    <w:p w14:paraId="54EFAD0B" w14:textId="77777777" w:rsidR="00340C3A" w:rsidRPr="00CE410C" w:rsidRDefault="00340C3A" w:rsidP="00F77BE2">
      <w:pPr>
        <w:spacing w:line="200" w:lineRule="exact"/>
        <w:rPr>
          <w:lang w:val="en-GB"/>
        </w:rPr>
      </w:pPr>
    </w:p>
    <w:p w14:paraId="09CE595D" w14:textId="77777777" w:rsidR="00D34827" w:rsidRPr="008116AC" w:rsidRDefault="009670D7" w:rsidP="00F77BE2">
      <w:pPr>
        <w:pStyle w:val="Heading1"/>
        <w:pBdr>
          <w:bottom w:val="single" w:sz="4" w:space="1" w:color="auto"/>
        </w:pBdr>
        <w:spacing w:before="0"/>
        <w:ind w:right="66"/>
        <w:jc w:val="center"/>
        <w:rPr>
          <w:rFonts w:ascii="Century Gothic" w:hAnsi="Century Gothic"/>
          <w:sz w:val="22"/>
          <w:szCs w:val="20"/>
        </w:rPr>
      </w:pPr>
      <w:r w:rsidRPr="008116AC">
        <w:rPr>
          <w:rFonts w:ascii="Century Gothic" w:hAnsi="Century Gothic"/>
          <w:sz w:val="22"/>
          <w:szCs w:val="20"/>
        </w:rPr>
        <w:t>HIGHLIGHTS</w:t>
      </w:r>
    </w:p>
    <w:tbl>
      <w:tblPr>
        <w:tblpPr w:leftFromText="180" w:rightFromText="180" w:vertAnchor="text" w:horzAnchor="margin" w:tblpXSpec="center" w:tblpY="29"/>
        <w:tblW w:w="9675" w:type="dxa"/>
        <w:tblBorders>
          <w:insideV w:val="single" w:sz="4" w:space="0" w:color="auto"/>
        </w:tblBorders>
        <w:tblLook w:val="04A0" w:firstRow="1" w:lastRow="0" w:firstColumn="1" w:lastColumn="0" w:noHBand="0" w:noVBand="1"/>
      </w:tblPr>
      <w:tblGrid>
        <w:gridCol w:w="1560"/>
        <w:gridCol w:w="3402"/>
        <w:gridCol w:w="1570"/>
        <w:gridCol w:w="3143"/>
      </w:tblGrid>
      <w:tr w:rsidR="009670D7" w:rsidRPr="00476775" w14:paraId="3E4BAC24" w14:textId="77777777" w:rsidTr="00781716">
        <w:trPr>
          <w:trHeight w:val="252"/>
        </w:trPr>
        <w:tc>
          <w:tcPr>
            <w:tcW w:w="1560" w:type="dxa"/>
            <w:shd w:val="clear" w:color="auto" w:fill="auto"/>
          </w:tcPr>
          <w:p w14:paraId="4C46FA82" w14:textId="77777777" w:rsidR="009670D7" w:rsidRDefault="009670D7"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Nosy Be:</w:t>
            </w:r>
          </w:p>
          <w:p w14:paraId="5A053021"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4145934"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6BAED2FD"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2CE12F78"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55E6D64D" w14:textId="77777777" w:rsidR="0022444D" w:rsidRDefault="0022444D" w:rsidP="00F77BE2">
            <w:pPr>
              <w:widowControl w:val="0"/>
              <w:adjustRightInd w:val="0"/>
              <w:ind w:right="66"/>
              <w:jc w:val="right"/>
              <w:textAlignment w:val="baseline"/>
              <w:rPr>
                <w:rFonts w:ascii="Century Gothic" w:hAnsi="Century Gothic"/>
                <w:b/>
                <w:sz w:val="18"/>
                <w:szCs w:val="18"/>
              </w:rPr>
            </w:pPr>
          </w:p>
          <w:p w14:paraId="13B81B4C" w14:textId="77777777" w:rsidR="006D7F29" w:rsidRDefault="006D7F29" w:rsidP="00F77BE2">
            <w:pPr>
              <w:widowControl w:val="0"/>
              <w:adjustRightInd w:val="0"/>
              <w:ind w:right="66"/>
              <w:jc w:val="right"/>
              <w:textAlignment w:val="baseline"/>
              <w:rPr>
                <w:rFonts w:ascii="Century Gothic" w:hAnsi="Century Gothic"/>
                <w:b/>
                <w:sz w:val="18"/>
                <w:szCs w:val="18"/>
              </w:rPr>
            </w:pPr>
          </w:p>
          <w:p w14:paraId="18FBE57D" w14:textId="77777777" w:rsidR="006D7F29" w:rsidRDefault="006D7F29" w:rsidP="00F77BE2">
            <w:pPr>
              <w:widowControl w:val="0"/>
              <w:adjustRightInd w:val="0"/>
              <w:ind w:right="66"/>
              <w:jc w:val="right"/>
              <w:textAlignment w:val="baseline"/>
              <w:rPr>
                <w:rFonts w:ascii="Century Gothic" w:hAnsi="Century Gothic"/>
                <w:b/>
                <w:sz w:val="18"/>
                <w:szCs w:val="18"/>
              </w:rPr>
            </w:pPr>
          </w:p>
          <w:p w14:paraId="129FACB4"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12B12306"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30996869" w14:textId="77777777" w:rsidR="00781716"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Natural Reserve of Andasibe:</w:t>
            </w:r>
          </w:p>
          <w:p w14:paraId="084745B6" w14:textId="77777777" w:rsidR="00781716" w:rsidRPr="009670D7" w:rsidRDefault="00781716" w:rsidP="00F77BE2">
            <w:pPr>
              <w:widowControl w:val="0"/>
              <w:adjustRightInd w:val="0"/>
              <w:ind w:right="66"/>
              <w:jc w:val="right"/>
              <w:textAlignment w:val="baseline"/>
              <w:rPr>
                <w:rFonts w:ascii="Century Gothic" w:hAnsi="Century Gothic"/>
                <w:b/>
                <w:sz w:val="18"/>
                <w:szCs w:val="18"/>
              </w:rPr>
            </w:pPr>
          </w:p>
        </w:tc>
        <w:tc>
          <w:tcPr>
            <w:tcW w:w="3402" w:type="dxa"/>
            <w:tcBorders>
              <w:right w:val="nil"/>
            </w:tcBorders>
            <w:shd w:val="clear" w:color="auto" w:fill="auto"/>
          </w:tcPr>
          <w:p w14:paraId="314A081F" w14:textId="77777777" w:rsidR="006D7F29" w:rsidRDefault="0022444D"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Visit the scented </w:t>
            </w:r>
            <w:r w:rsidR="00AB0647">
              <w:rPr>
                <w:rFonts w:ascii="Century Gothic" w:hAnsi="Century Gothic"/>
                <w:sz w:val="18"/>
                <w:szCs w:val="18"/>
                <w:lang w:val="en-GB"/>
              </w:rPr>
              <w:t xml:space="preserve">tropical </w:t>
            </w:r>
            <w:r>
              <w:rPr>
                <w:rFonts w:ascii="Century Gothic" w:hAnsi="Century Gothic"/>
                <w:sz w:val="18"/>
                <w:szCs w:val="18"/>
                <w:lang w:val="en-GB"/>
              </w:rPr>
              <w:t>island and enjoy various optional activities</w:t>
            </w:r>
            <w:r w:rsidR="006D7F29">
              <w:rPr>
                <w:rFonts w:ascii="Century Gothic" w:hAnsi="Century Gothic"/>
                <w:sz w:val="18"/>
                <w:szCs w:val="18"/>
                <w:lang w:val="en-GB"/>
              </w:rPr>
              <w:t xml:space="preserve">: </w:t>
            </w:r>
          </w:p>
          <w:p w14:paraId="00265F2A" w14:textId="77777777" w:rsidR="006D7F29" w:rsidRDefault="006D7F29"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Spice tours, </w:t>
            </w:r>
            <w:r w:rsidR="00AB0647">
              <w:rPr>
                <w:rFonts w:ascii="Century Gothic" w:hAnsi="Century Gothic"/>
                <w:sz w:val="18"/>
                <w:szCs w:val="18"/>
                <w:lang w:val="en-GB"/>
              </w:rPr>
              <w:t xml:space="preserve">a visit to the Ylang </w:t>
            </w:r>
            <w:proofErr w:type="spellStart"/>
            <w:r w:rsidR="00AB0647">
              <w:rPr>
                <w:rFonts w:ascii="Century Gothic" w:hAnsi="Century Gothic"/>
                <w:sz w:val="18"/>
                <w:szCs w:val="18"/>
                <w:lang w:val="en-GB"/>
              </w:rPr>
              <w:t>Ylang</w:t>
            </w:r>
            <w:proofErr w:type="spellEnd"/>
            <w:r w:rsidR="00AB0647">
              <w:rPr>
                <w:rFonts w:ascii="Century Gothic" w:hAnsi="Century Gothic"/>
                <w:sz w:val="18"/>
                <w:szCs w:val="18"/>
                <w:lang w:val="en-GB"/>
              </w:rPr>
              <w:t xml:space="preserve"> distillery</w:t>
            </w:r>
            <w:r>
              <w:rPr>
                <w:rFonts w:ascii="Century Gothic" w:hAnsi="Century Gothic"/>
                <w:sz w:val="18"/>
                <w:szCs w:val="18"/>
                <w:lang w:val="en-GB"/>
              </w:rPr>
              <w:t xml:space="preserve">, excursions to the peak of Mont </w:t>
            </w:r>
            <w:proofErr w:type="spellStart"/>
            <w:r>
              <w:rPr>
                <w:rFonts w:ascii="Century Gothic" w:hAnsi="Century Gothic"/>
                <w:sz w:val="18"/>
                <w:szCs w:val="18"/>
                <w:lang w:val="en-GB"/>
              </w:rPr>
              <w:t>Passot</w:t>
            </w:r>
            <w:proofErr w:type="spellEnd"/>
            <w:r>
              <w:rPr>
                <w:rFonts w:ascii="Century Gothic" w:hAnsi="Century Gothic"/>
                <w:sz w:val="18"/>
                <w:szCs w:val="18"/>
                <w:lang w:val="en-GB"/>
              </w:rPr>
              <w:t xml:space="preserve"> for exquisite views, sailing, diving, fishing, market tours, Nosy </w:t>
            </w:r>
            <w:proofErr w:type="spellStart"/>
            <w:r>
              <w:rPr>
                <w:rFonts w:ascii="Century Gothic" w:hAnsi="Century Gothic"/>
                <w:sz w:val="18"/>
                <w:szCs w:val="18"/>
                <w:lang w:val="en-GB"/>
              </w:rPr>
              <w:t>Tanikely</w:t>
            </w:r>
            <w:proofErr w:type="spellEnd"/>
            <w:r>
              <w:rPr>
                <w:rFonts w:ascii="Century Gothic" w:hAnsi="Century Gothic"/>
                <w:sz w:val="18"/>
                <w:szCs w:val="18"/>
                <w:lang w:val="en-GB"/>
              </w:rPr>
              <w:t xml:space="preserve"> snorkelling trips, </w:t>
            </w:r>
            <w:r w:rsidR="00781716">
              <w:rPr>
                <w:rFonts w:ascii="Century Gothic" w:hAnsi="Century Gothic"/>
                <w:sz w:val="18"/>
                <w:szCs w:val="18"/>
                <w:lang w:val="en-GB"/>
              </w:rPr>
              <w:t>boat trips</w:t>
            </w:r>
            <w:r>
              <w:rPr>
                <w:rFonts w:ascii="Century Gothic" w:hAnsi="Century Gothic"/>
                <w:sz w:val="18"/>
                <w:szCs w:val="18"/>
                <w:lang w:val="en-GB"/>
              </w:rPr>
              <w:t xml:space="preserve"> to Nosy </w:t>
            </w:r>
            <w:proofErr w:type="spellStart"/>
            <w:r>
              <w:rPr>
                <w:rFonts w:ascii="Century Gothic" w:hAnsi="Century Gothic"/>
                <w:sz w:val="18"/>
                <w:szCs w:val="18"/>
                <w:lang w:val="en-GB"/>
              </w:rPr>
              <w:t>Komba</w:t>
            </w:r>
            <w:proofErr w:type="spellEnd"/>
            <w:r>
              <w:rPr>
                <w:rFonts w:ascii="Century Gothic" w:hAnsi="Century Gothic"/>
                <w:sz w:val="18"/>
                <w:szCs w:val="18"/>
                <w:lang w:val="en-GB"/>
              </w:rPr>
              <w:t xml:space="preserve"> (lemur island) </w:t>
            </w:r>
            <w:r w:rsidR="00781716">
              <w:rPr>
                <w:rFonts w:ascii="Century Gothic" w:hAnsi="Century Gothic"/>
                <w:sz w:val="18"/>
                <w:szCs w:val="18"/>
                <w:lang w:val="en-GB"/>
              </w:rPr>
              <w:t>and many more</w:t>
            </w:r>
            <w:r>
              <w:rPr>
                <w:rFonts w:ascii="Century Gothic" w:hAnsi="Century Gothic"/>
                <w:sz w:val="18"/>
                <w:szCs w:val="18"/>
                <w:lang w:val="en-GB"/>
              </w:rPr>
              <w:t>.</w:t>
            </w:r>
          </w:p>
          <w:p w14:paraId="5B1D6FD3" w14:textId="77777777" w:rsidR="006D7F29" w:rsidRDefault="006D7F29" w:rsidP="00F77BE2">
            <w:pPr>
              <w:widowControl w:val="0"/>
              <w:adjustRightInd w:val="0"/>
              <w:ind w:right="66"/>
              <w:textAlignment w:val="baseline"/>
              <w:rPr>
                <w:rFonts w:ascii="Century Gothic" w:hAnsi="Century Gothic"/>
                <w:sz w:val="18"/>
                <w:szCs w:val="18"/>
                <w:lang w:val="en-GB"/>
              </w:rPr>
            </w:pPr>
          </w:p>
          <w:p w14:paraId="1357D9E2" w14:textId="77777777" w:rsidR="00A57902" w:rsidRPr="00301A4C" w:rsidRDefault="00781716"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Hike through the natural rainforest in search of endemic wildlife such as chameleons, tenrecs, birds and the Indri </w:t>
            </w:r>
            <w:proofErr w:type="spellStart"/>
            <w:r>
              <w:rPr>
                <w:rFonts w:ascii="Century Gothic" w:hAnsi="Century Gothic"/>
                <w:sz w:val="18"/>
                <w:szCs w:val="18"/>
                <w:lang w:val="en-GB"/>
              </w:rPr>
              <w:t>Indri</w:t>
            </w:r>
            <w:proofErr w:type="spellEnd"/>
            <w:r>
              <w:rPr>
                <w:rFonts w:ascii="Century Gothic" w:hAnsi="Century Gothic"/>
                <w:sz w:val="18"/>
                <w:szCs w:val="18"/>
                <w:lang w:val="en-GB"/>
              </w:rPr>
              <w:t xml:space="preserve"> - the largest lemurs in Madagascar. </w:t>
            </w:r>
          </w:p>
        </w:tc>
        <w:tc>
          <w:tcPr>
            <w:tcW w:w="1570" w:type="dxa"/>
            <w:tcBorders>
              <w:left w:val="nil"/>
              <w:right w:val="single" w:sz="4" w:space="0" w:color="auto"/>
            </w:tcBorders>
            <w:shd w:val="clear" w:color="auto" w:fill="auto"/>
          </w:tcPr>
          <w:p w14:paraId="2C4E6801" w14:textId="77777777" w:rsidR="007433EB" w:rsidRDefault="007433EB"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 xml:space="preserve">Lemur Island: </w:t>
            </w:r>
          </w:p>
          <w:p w14:paraId="56F8AAFB" w14:textId="77777777" w:rsidR="007433EB" w:rsidRDefault="007433EB" w:rsidP="00F77BE2">
            <w:pPr>
              <w:widowControl w:val="0"/>
              <w:adjustRightInd w:val="0"/>
              <w:ind w:right="66"/>
              <w:jc w:val="right"/>
              <w:textAlignment w:val="baseline"/>
              <w:rPr>
                <w:rFonts w:ascii="Century Gothic" w:hAnsi="Century Gothic"/>
                <w:b/>
                <w:sz w:val="18"/>
                <w:szCs w:val="18"/>
              </w:rPr>
            </w:pPr>
          </w:p>
          <w:p w14:paraId="1CC43701" w14:textId="77777777" w:rsidR="007433EB" w:rsidRDefault="007433EB" w:rsidP="00F77BE2">
            <w:pPr>
              <w:widowControl w:val="0"/>
              <w:adjustRightInd w:val="0"/>
              <w:ind w:right="66"/>
              <w:jc w:val="right"/>
              <w:textAlignment w:val="baseline"/>
              <w:rPr>
                <w:rFonts w:ascii="Century Gothic" w:hAnsi="Century Gothic"/>
                <w:b/>
                <w:sz w:val="18"/>
                <w:szCs w:val="18"/>
              </w:rPr>
            </w:pPr>
          </w:p>
          <w:p w14:paraId="2E7ED058"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520B9589"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2174933F" w14:textId="77777777" w:rsidR="00781716" w:rsidRDefault="00781716" w:rsidP="00F77BE2">
            <w:pPr>
              <w:widowControl w:val="0"/>
              <w:adjustRightInd w:val="0"/>
              <w:ind w:right="66"/>
              <w:jc w:val="right"/>
              <w:textAlignment w:val="baseline"/>
              <w:rPr>
                <w:rFonts w:ascii="Century Gothic" w:hAnsi="Century Gothic"/>
                <w:b/>
                <w:sz w:val="18"/>
                <w:szCs w:val="18"/>
              </w:rPr>
            </w:pPr>
            <w:proofErr w:type="spellStart"/>
            <w:r>
              <w:rPr>
                <w:rFonts w:ascii="Century Gothic" w:hAnsi="Century Gothic"/>
                <w:b/>
                <w:sz w:val="18"/>
                <w:szCs w:val="18"/>
              </w:rPr>
              <w:t>M</w:t>
            </w:r>
            <w:r w:rsidR="00301A4C">
              <w:rPr>
                <w:rFonts w:ascii="Century Gothic" w:hAnsi="Century Gothic"/>
                <w:b/>
                <w:sz w:val="18"/>
                <w:szCs w:val="18"/>
              </w:rPr>
              <w:t>a</w:t>
            </w:r>
            <w:r>
              <w:rPr>
                <w:rFonts w:ascii="Century Gothic" w:hAnsi="Century Gothic"/>
                <w:b/>
                <w:sz w:val="18"/>
                <w:szCs w:val="18"/>
              </w:rPr>
              <w:t>r</w:t>
            </w:r>
            <w:r w:rsidR="00301A4C">
              <w:rPr>
                <w:rFonts w:ascii="Century Gothic" w:hAnsi="Century Gothic"/>
                <w:b/>
                <w:sz w:val="18"/>
                <w:szCs w:val="18"/>
              </w:rPr>
              <w:t>ozevo</w:t>
            </w:r>
            <w:proofErr w:type="spellEnd"/>
            <w:r w:rsidR="00301A4C">
              <w:rPr>
                <w:rFonts w:ascii="Century Gothic" w:hAnsi="Century Gothic"/>
                <w:b/>
                <w:sz w:val="18"/>
                <w:szCs w:val="18"/>
              </w:rPr>
              <w:t>:</w:t>
            </w:r>
          </w:p>
          <w:p w14:paraId="10418FA3"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3E301916" w14:textId="77777777" w:rsidR="00301A4C" w:rsidRDefault="00301A4C" w:rsidP="00F77BE2">
            <w:pPr>
              <w:widowControl w:val="0"/>
              <w:adjustRightInd w:val="0"/>
              <w:ind w:right="66"/>
              <w:jc w:val="right"/>
              <w:textAlignment w:val="baseline"/>
              <w:rPr>
                <w:rFonts w:ascii="Century Gothic" w:hAnsi="Century Gothic"/>
                <w:b/>
                <w:sz w:val="18"/>
                <w:szCs w:val="18"/>
              </w:rPr>
            </w:pPr>
          </w:p>
          <w:p w14:paraId="563F35A9" w14:textId="77777777" w:rsidR="00301A4C" w:rsidRDefault="00301A4C" w:rsidP="00F77BE2">
            <w:pPr>
              <w:widowControl w:val="0"/>
              <w:adjustRightInd w:val="0"/>
              <w:ind w:right="66"/>
              <w:jc w:val="right"/>
              <w:textAlignment w:val="baseline"/>
              <w:rPr>
                <w:rFonts w:ascii="Century Gothic" w:hAnsi="Century Gothic"/>
                <w:b/>
                <w:sz w:val="18"/>
                <w:szCs w:val="18"/>
              </w:rPr>
            </w:pPr>
          </w:p>
          <w:p w14:paraId="51FA77F9" w14:textId="77777777" w:rsidR="00A57902" w:rsidRPr="009670D7"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Antananarivo:</w:t>
            </w:r>
          </w:p>
        </w:tc>
        <w:tc>
          <w:tcPr>
            <w:tcW w:w="3143" w:type="dxa"/>
            <w:tcBorders>
              <w:left w:val="single" w:sz="4" w:space="0" w:color="auto"/>
            </w:tcBorders>
            <w:shd w:val="clear" w:color="auto" w:fill="auto"/>
          </w:tcPr>
          <w:p w14:paraId="10D974A9" w14:textId="77777777" w:rsidR="006D7F29" w:rsidRDefault="00781716" w:rsidP="00F77BE2">
            <w:pPr>
              <w:widowControl w:val="0"/>
              <w:adjustRightInd w:val="0"/>
              <w:ind w:right="66"/>
              <w:textAlignment w:val="baseline"/>
              <w:rPr>
                <w:rFonts w:ascii="Century Gothic" w:hAnsi="Century Gothic" w:cs="TTE1A57C10t00"/>
                <w:sz w:val="18"/>
                <w:szCs w:val="18"/>
                <w:lang w:val="en-GB"/>
              </w:rPr>
            </w:pPr>
            <w:r>
              <w:rPr>
                <w:rFonts w:ascii="Century Gothic" w:hAnsi="Century Gothic" w:cs="TTE1A57C10t00"/>
                <w:sz w:val="18"/>
                <w:szCs w:val="18"/>
                <w:lang w:val="en-GB"/>
              </w:rPr>
              <w:t xml:space="preserve">Embrace the perfect photo opportunity while coming up close with the resident habituated lemurs at </w:t>
            </w:r>
            <w:proofErr w:type="spellStart"/>
            <w:r>
              <w:rPr>
                <w:rFonts w:ascii="Century Gothic" w:hAnsi="Century Gothic" w:cs="TTE1A57C10t00"/>
                <w:sz w:val="18"/>
                <w:szCs w:val="18"/>
                <w:lang w:val="en-GB"/>
              </w:rPr>
              <w:t>Vakona</w:t>
            </w:r>
            <w:proofErr w:type="spellEnd"/>
            <w:r>
              <w:rPr>
                <w:rFonts w:ascii="Century Gothic" w:hAnsi="Century Gothic" w:cs="TTE1A57C10t00"/>
                <w:sz w:val="18"/>
                <w:szCs w:val="18"/>
                <w:lang w:val="en-GB"/>
              </w:rPr>
              <w:t>.</w:t>
            </w:r>
          </w:p>
          <w:p w14:paraId="015D2BC6" w14:textId="77777777" w:rsidR="00A57902" w:rsidRDefault="00A57902" w:rsidP="00F77BE2">
            <w:pPr>
              <w:widowControl w:val="0"/>
              <w:adjustRightInd w:val="0"/>
              <w:ind w:right="66"/>
              <w:textAlignment w:val="baseline"/>
              <w:rPr>
                <w:rFonts w:ascii="Century Gothic" w:hAnsi="Century Gothic"/>
                <w:sz w:val="18"/>
                <w:szCs w:val="18"/>
                <w:lang w:val="en-GB"/>
              </w:rPr>
            </w:pPr>
          </w:p>
          <w:p w14:paraId="6E64FD21" w14:textId="77777777" w:rsidR="00301A4C" w:rsidRDefault="00301A4C"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Visit a small, private reptile and butterfly farm also known as Reserve </w:t>
            </w:r>
            <w:proofErr w:type="spellStart"/>
            <w:r>
              <w:rPr>
                <w:rFonts w:ascii="Century Gothic" w:hAnsi="Century Gothic"/>
                <w:sz w:val="18"/>
                <w:szCs w:val="18"/>
                <w:lang w:val="en-GB"/>
              </w:rPr>
              <w:t>Peyrieras</w:t>
            </w:r>
            <w:proofErr w:type="spellEnd"/>
            <w:r>
              <w:rPr>
                <w:rFonts w:ascii="Century Gothic" w:hAnsi="Century Gothic"/>
                <w:sz w:val="18"/>
                <w:szCs w:val="18"/>
                <w:lang w:val="en-GB"/>
              </w:rPr>
              <w:t xml:space="preserve">. </w:t>
            </w:r>
          </w:p>
          <w:p w14:paraId="334FCFA7" w14:textId="77777777" w:rsidR="00301A4C" w:rsidRDefault="00301A4C" w:rsidP="00F77BE2">
            <w:pPr>
              <w:widowControl w:val="0"/>
              <w:adjustRightInd w:val="0"/>
              <w:ind w:right="66"/>
              <w:textAlignment w:val="baseline"/>
              <w:rPr>
                <w:rFonts w:ascii="Century Gothic" w:hAnsi="Century Gothic"/>
                <w:sz w:val="18"/>
                <w:szCs w:val="18"/>
                <w:lang w:val="en-GB"/>
              </w:rPr>
            </w:pPr>
          </w:p>
          <w:p w14:paraId="17DE1801" w14:textId="77777777" w:rsidR="00781716" w:rsidRPr="006D7F29" w:rsidRDefault="00781716"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End your journey in the bustling capital city of Madagascar</w:t>
            </w:r>
            <w:r w:rsidR="00301A4C">
              <w:rPr>
                <w:rFonts w:ascii="Century Gothic" w:hAnsi="Century Gothic"/>
                <w:sz w:val="18"/>
                <w:szCs w:val="18"/>
                <w:lang w:val="en-GB"/>
              </w:rPr>
              <w:t>.</w:t>
            </w:r>
          </w:p>
        </w:tc>
      </w:tr>
    </w:tbl>
    <w:p w14:paraId="7817A961" w14:textId="77777777" w:rsidR="008E65E2" w:rsidRPr="0022444D" w:rsidRDefault="008E65E2" w:rsidP="00F77BE2">
      <w:pPr>
        <w:pStyle w:val="Heading1"/>
        <w:pBdr>
          <w:bottom w:val="single" w:sz="4" w:space="1" w:color="auto"/>
        </w:pBdr>
        <w:spacing w:before="360"/>
        <w:ind w:right="66"/>
        <w:jc w:val="center"/>
        <w:rPr>
          <w:rFonts w:ascii="Century Gothic" w:hAnsi="Century Gothic"/>
          <w:sz w:val="22"/>
          <w:szCs w:val="20"/>
        </w:rPr>
      </w:pPr>
      <w:r w:rsidRPr="0022444D">
        <w:rPr>
          <w:rFonts w:ascii="Century Gothic" w:hAnsi="Century Gothic"/>
          <w:sz w:val="22"/>
          <w:szCs w:val="20"/>
        </w:rPr>
        <w:t>QUICK FACTS</w:t>
      </w:r>
    </w:p>
    <w:tbl>
      <w:tblPr>
        <w:tblpPr w:leftFromText="180" w:rightFromText="180" w:vertAnchor="text" w:horzAnchor="margin" w:tblpXSpec="center" w:tblpY="29"/>
        <w:tblW w:w="9675" w:type="dxa"/>
        <w:tblBorders>
          <w:insideV w:val="single" w:sz="4" w:space="0" w:color="auto"/>
        </w:tblBorders>
        <w:tblLook w:val="04A0" w:firstRow="1" w:lastRow="0" w:firstColumn="1" w:lastColumn="0" w:noHBand="0" w:noVBand="1"/>
      </w:tblPr>
      <w:tblGrid>
        <w:gridCol w:w="2197"/>
        <w:gridCol w:w="2756"/>
        <w:gridCol w:w="1683"/>
        <w:gridCol w:w="3039"/>
      </w:tblGrid>
      <w:tr w:rsidR="008E65E2" w:rsidRPr="00476775" w14:paraId="6BECFA71" w14:textId="77777777" w:rsidTr="002911F9">
        <w:trPr>
          <w:trHeight w:val="252"/>
        </w:trPr>
        <w:tc>
          <w:tcPr>
            <w:tcW w:w="2197" w:type="dxa"/>
            <w:shd w:val="clear" w:color="auto" w:fill="auto"/>
          </w:tcPr>
          <w:p w14:paraId="3EC9F94E" w14:textId="77777777" w:rsidR="008E65E2" w:rsidRDefault="008E65E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Tour type:</w:t>
            </w:r>
          </w:p>
          <w:p w14:paraId="656E03F8"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489B2ABE"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Duration:</w:t>
            </w:r>
          </w:p>
          <w:p w14:paraId="03C39936"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01D96C76"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Start:</w:t>
            </w:r>
          </w:p>
          <w:p w14:paraId="0D22950E"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End:</w:t>
            </w:r>
          </w:p>
          <w:p w14:paraId="02BCF7AF"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2676A485"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Country</w:t>
            </w:r>
            <w:r w:rsidR="00FA1EF1">
              <w:rPr>
                <w:rFonts w:ascii="Century Gothic" w:hAnsi="Century Gothic"/>
                <w:b/>
                <w:sz w:val="18"/>
                <w:szCs w:val="18"/>
              </w:rPr>
              <w:t xml:space="preserve"> </w:t>
            </w:r>
            <w:r w:rsidRPr="009670D7">
              <w:rPr>
                <w:rFonts w:ascii="Century Gothic" w:hAnsi="Century Gothic"/>
                <w:b/>
                <w:sz w:val="18"/>
                <w:szCs w:val="18"/>
              </w:rPr>
              <w:t>visited:</w:t>
            </w:r>
          </w:p>
        </w:tc>
        <w:tc>
          <w:tcPr>
            <w:tcW w:w="2756" w:type="dxa"/>
            <w:tcBorders>
              <w:right w:val="nil"/>
            </w:tcBorders>
            <w:shd w:val="clear" w:color="auto" w:fill="auto"/>
          </w:tcPr>
          <w:p w14:paraId="3092567E" w14:textId="77777777" w:rsidR="008E65E2" w:rsidRDefault="008E65E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 xml:space="preserve">Private </w:t>
            </w:r>
            <w:r w:rsidR="00FA1EF1">
              <w:rPr>
                <w:rFonts w:ascii="Century Gothic" w:hAnsi="Century Gothic"/>
                <w:sz w:val="18"/>
                <w:szCs w:val="18"/>
              </w:rPr>
              <w:t>l</w:t>
            </w:r>
            <w:r w:rsidRPr="009670D7">
              <w:rPr>
                <w:rFonts w:ascii="Century Gothic" w:hAnsi="Century Gothic"/>
                <w:sz w:val="18"/>
                <w:szCs w:val="18"/>
              </w:rPr>
              <w:t xml:space="preserve">odge </w:t>
            </w:r>
            <w:r w:rsidR="00FA1EF1">
              <w:rPr>
                <w:rFonts w:ascii="Century Gothic" w:hAnsi="Century Gothic"/>
                <w:sz w:val="18"/>
                <w:szCs w:val="18"/>
              </w:rPr>
              <w:t>p</w:t>
            </w:r>
            <w:r w:rsidRPr="009670D7">
              <w:rPr>
                <w:rFonts w:ascii="Century Gothic" w:hAnsi="Century Gothic"/>
                <w:sz w:val="18"/>
                <w:szCs w:val="18"/>
              </w:rPr>
              <w:t>ackage</w:t>
            </w:r>
          </w:p>
          <w:p w14:paraId="790CF0FE" w14:textId="77777777" w:rsidR="00A57902" w:rsidRDefault="00A57902" w:rsidP="00F77BE2">
            <w:pPr>
              <w:widowControl w:val="0"/>
              <w:adjustRightInd w:val="0"/>
              <w:ind w:right="66"/>
              <w:jc w:val="both"/>
              <w:textAlignment w:val="baseline"/>
              <w:rPr>
                <w:rFonts w:ascii="Century Gothic" w:hAnsi="Century Gothic"/>
                <w:sz w:val="18"/>
                <w:szCs w:val="18"/>
              </w:rPr>
            </w:pPr>
          </w:p>
          <w:p w14:paraId="00863C95"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8 days</w:t>
            </w:r>
          </w:p>
          <w:p w14:paraId="38CEE0CB" w14:textId="77777777" w:rsidR="00A57902" w:rsidRDefault="00A57902" w:rsidP="00F77BE2">
            <w:pPr>
              <w:widowControl w:val="0"/>
              <w:adjustRightInd w:val="0"/>
              <w:ind w:right="66"/>
              <w:jc w:val="both"/>
              <w:textAlignment w:val="baseline"/>
              <w:rPr>
                <w:rFonts w:ascii="Century Gothic" w:hAnsi="Century Gothic"/>
                <w:sz w:val="18"/>
                <w:szCs w:val="18"/>
              </w:rPr>
            </w:pPr>
          </w:p>
          <w:p w14:paraId="73929C38"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Nosy Be</w:t>
            </w:r>
          </w:p>
          <w:p w14:paraId="5A7FF8CB"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Antananarivo</w:t>
            </w:r>
          </w:p>
          <w:p w14:paraId="7A7865AD" w14:textId="77777777" w:rsidR="00A57902" w:rsidRDefault="00A57902" w:rsidP="00F77BE2">
            <w:pPr>
              <w:widowControl w:val="0"/>
              <w:adjustRightInd w:val="0"/>
              <w:ind w:right="66"/>
              <w:jc w:val="both"/>
              <w:textAlignment w:val="baseline"/>
              <w:rPr>
                <w:rFonts w:ascii="Century Gothic" w:hAnsi="Century Gothic"/>
                <w:sz w:val="18"/>
                <w:szCs w:val="18"/>
              </w:rPr>
            </w:pPr>
          </w:p>
          <w:p w14:paraId="77E18732"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Madagascar</w:t>
            </w:r>
          </w:p>
        </w:tc>
        <w:tc>
          <w:tcPr>
            <w:tcW w:w="1683" w:type="dxa"/>
            <w:tcBorders>
              <w:left w:val="nil"/>
              <w:right w:val="single" w:sz="4" w:space="0" w:color="auto"/>
            </w:tcBorders>
            <w:shd w:val="clear" w:color="auto" w:fill="auto"/>
          </w:tcPr>
          <w:p w14:paraId="220C71FE" w14:textId="77777777" w:rsidR="008E65E2" w:rsidRDefault="008E65E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 xml:space="preserve">Meals: </w:t>
            </w:r>
          </w:p>
          <w:p w14:paraId="527DD53E"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406A9FAA"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Vehicle:</w:t>
            </w:r>
          </w:p>
          <w:p w14:paraId="557C0510"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1DB1B85"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DBB7597"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3B9AE524"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Group Size:</w:t>
            </w:r>
          </w:p>
        </w:tc>
        <w:tc>
          <w:tcPr>
            <w:tcW w:w="3039" w:type="dxa"/>
            <w:tcBorders>
              <w:left w:val="single" w:sz="4" w:space="0" w:color="auto"/>
            </w:tcBorders>
            <w:shd w:val="clear" w:color="auto" w:fill="auto"/>
          </w:tcPr>
          <w:p w14:paraId="40557443" w14:textId="77777777" w:rsidR="008E65E2" w:rsidRDefault="008E65E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7 x Breakfast</w:t>
            </w:r>
          </w:p>
          <w:p w14:paraId="295A148B" w14:textId="77777777" w:rsidR="00A57902" w:rsidRDefault="00A57902" w:rsidP="00F77BE2">
            <w:pPr>
              <w:widowControl w:val="0"/>
              <w:adjustRightInd w:val="0"/>
              <w:ind w:right="66"/>
              <w:jc w:val="both"/>
              <w:textAlignment w:val="baseline"/>
              <w:rPr>
                <w:rFonts w:ascii="Century Gothic" w:hAnsi="Century Gothic"/>
                <w:sz w:val="18"/>
                <w:szCs w:val="18"/>
              </w:rPr>
            </w:pPr>
          </w:p>
          <w:p w14:paraId="7FD2E90A"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Car 2 – 3 people</w:t>
            </w:r>
          </w:p>
          <w:p w14:paraId="59432EF3"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Minivan 4 – 8 people</w:t>
            </w:r>
          </w:p>
          <w:p w14:paraId="016D061C"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Bus 10 + people</w:t>
            </w:r>
          </w:p>
          <w:p w14:paraId="4E900DE1" w14:textId="77777777" w:rsidR="00A57902" w:rsidRDefault="00A57902" w:rsidP="00F77BE2">
            <w:pPr>
              <w:widowControl w:val="0"/>
              <w:adjustRightInd w:val="0"/>
              <w:ind w:right="66"/>
              <w:jc w:val="both"/>
              <w:textAlignment w:val="baseline"/>
              <w:rPr>
                <w:rFonts w:ascii="Century Gothic" w:hAnsi="Century Gothic"/>
                <w:sz w:val="18"/>
                <w:szCs w:val="18"/>
              </w:rPr>
            </w:pPr>
          </w:p>
          <w:p w14:paraId="077142F1" w14:textId="61311349" w:rsidR="00A57902" w:rsidRPr="009670D7" w:rsidRDefault="00A57902" w:rsidP="00F77BE2">
            <w:pPr>
              <w:widowControl w:val="0"/>
              <w:adjustRightInd w:val="0"/>
              <w:ind w:right="66"/>
              <w:textAlignment w:val="baseline"/>
              <w:rPr>
                <w:rFonts w:ascii="Century Gothic" w:hAnsi="Century Gothic"/>
                <w:sz w:val="18"/>
                <w:szCs w:val="18"/>
              </w:rPr>
            </w:pPr>
            <w:r w:rsidRPr="009670D7">
              <w:rPr>
                <w:rFonts w:ascii="Century Gothic" w:hAnsi="Century Gothic"/>
                <w:sz w:val="18"/>
                <w:szCs w:val="18"/>
              </w:rPr>
              <w:t xml:space="preserve">Min. </w:t>
            </w:r>
            <w:r w:rsidR="004E4DA8">
              <w:rPr>
                <w:rFonts w:ascii="Century Gothic" w:hAnsi="Century Gothic"/>
                <w:sz w:val="18"/>
                <w:szCs w:val="18"/>
              </w:rPr>
              <w:t>2</w:t>
            </w:r>
            <w:r w:rsidRPr="009670D7">
              <w:rPr>
                <w:rFonts w:ascii="Century Gothic" w:hAnsi="Century Gothic"/>
                <w:sz w:val="18"/>
                <w:szCs w:val="18"/>
              </w:rPr>
              <w:t xml:space="preserve"> / Max. 10</w:t>
            </w:r>
          </w:p>
          <w:p w14:paraId="1F21BA18"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p>
        </w:tc>
      </w:tr>
    </w:tbl>
    <w:p w14:paraId="7D50A514" w14:textId="77777777" w:rsidR="00C6711F" w:rsidRDefault="00C6711F" w:rsidP="00F77BE2">
      <w:pPr>
        <w:spacing w:before="22"/>
        <w:ind w:right="66"/>
        <w:rPr>
          <w:rFonts w:ascii="Century Gothic" w:eastAsia="Century Gothic" w:hAnsi="Century Gothic" w:cs="Century Gothic"/>
          <w:b/>
          <w:u w:val="single" w:color="000000"/>
        </w:rPr>
      </w:pPr>
    </w:p>
    <w:p w14:paraId="19D9DCFD" w14:textId="72B368A4" w:rsidR="00D34827" w:rsidRPr="0030699C" w:rsidRDefault="006103F5" w:rsidP="00F77BE2">
      <w:pPr>
        <w:pBdr>
          <w:bottom w:val="single" w:sz="4" w:space="1" w:color="auto"/>
        </w:pBdr>
        <w:spacing w:before="22"/>
        <w:ind w:right="66"/>
        <w:jc w:val="center"/>
        <w:rPr>
          <w:rFonts w:ascii="Century Gothic" w:eastAsia="Century Gothic" w:hAnsi="Century Gothic" w:cs="Century Gothic"/>
          <w:sz w:val="22"/>
          <w:szCs w:val="22"/>
        </w:rPr>
      </w:pPr>
      <w:r w:rsidRPr="0030699C">
        <w:rPr>
          <w:rFonts w:ascii="Century Gothic" w:eastAsia="Century Gothic" w:hAnsi="Century Gothic" w:cs="Century Gothic"/>
          <w:b/>
          <w:sz w:val="22"/>
          <w:szCs w:val="22"/>
        </w:rPr>
        <w:lastRenderedPageBreak/>
        <w:t>D</w:t>
      </w:r>
      <w:r w:rsidRPr="0030699C">
        <w:rPr>
          <w:rFonts w:ascii="Century Gothic" w:eastAsia="Century Gothic" w:hAnsi="Century Gothic" w:cs="Century Gothic"/>
          <w:b/>
          <w:spacing w:val="-1"/>
          <w:sz w:val="22"/>
          <w:szCs w:val="22"/>
        </w:rPr>
        <w:t>E</w:t>
      </w:r>
      <w:r w:rsidRPr="0030699C">
        <w:rPr>
          <w:rFonts w:ascii="Century Gothic" w:eastAsia="Century Gothic" w:hAnsi="Century Gothic" w:cs="Century Gothic"/>
          <w:b/>
          <w:spacing w:val="1"/>
          <w:sz w:val="22"/>
          <w:szCs w:val="22"/>
        </w:rPr>
        <w:t>P</w:t>
      </w:r>
      <w:r w:rsidRPr="0030699C">
        <w:rPr>
          <w:rFonts w:ascii="Century Gothic" w:eastAsia="Century Gothic" w:hAnsi="Century Gothic" w:cs="Century Gothic"/>
          <w:b/>
          <w:spacing w:val="-1"/>
          <w:sz w:val="22"/>
          <w:szCs w:val="22"/>
        </w:rPr>
        <w:t>A</w:t>
      </w:r>
      <w:r w:rsidRPr="0030699C">
        <w:rPr>
          <w:rFonts w:ascii="Century Gothic" w:eastAsia="Century Gothic" w:hAnsi="Century Gothic" w:cs="Century Gothic"/>
          <w:b/>
          <w:sz w:val="22"/>
          <w:szCs w:val="22"/>
        </w:rPr>
        <w:t>R</w:t>
      </w:r>
      <w:r w:rsidRPr="0030699C">
        <w:rPr>
          <w:rFonts w:ascii="Century Gothic" w:eastAsia="Century Gothic" w:hAnsi="Century Gothic" w:cs="Century Gothic"/>
          <w:b/>
          <w:spacing w:val="2"/>
          <w:sz w:val="22"/>
          <w:szCs w:val="22"/>
        </w:rPr>
        <w:t>T</w:t>
      </w:r>
      <w:r w:rsidRPr="0030699C">
        <w:rPr>
          <w:rFonts w:ascii="Century Gothic" w:eastAsia="Century Gothic" w:hAnsi="Century Gothic" w:cs="Century Gothic"/>
          <w:b/>
          <w:sz w:val="22"/>
          <w:szCs w:val="22"/>
        </w:rPr>
        <w:t>U</w:t>
      </w:r>
      <w:r w:rsidRPr="0030699C">
        <w:rPr>
          <w:rFonts w:ascii="Century Gothic" w:eastAsia="Century Gothic" w:hAnsi="Century Gothic" w:cs="Century Gothic"/>
          <w:b/>
          <w:spacing w:val="-1"/>
          <w:sz w:val="22"/>
          <w:szCs w:val="22"/>
        </w:rPr>
        <w:t>R</w:t>
      </w:r>
      <w:r w:rsidRPr="0030699C">
        <w:rPr>
          <w:rFonts w:ascii="Century Gothic" w:eastAsia="Century Gothic" w:hAnsi="Century Gothic" w:cs="Century Gothic"/>
          <w:b/>
          <w:sz w:val="22"/>
          <w:szCs w:val="22"/>
        </w:rPr>
        <w:t>E</w:t>
      </w:r>
      <w:r w:rsidRPr="0030699C">
        <w:rPr>
          <w:rFonts w:ascii="Century Gothic" w:eastAsia="Century Gothic" w:hAnsi="Century Gothic" w:cs="Century Gothic"/>
          <w:b/>
          <w:spacing w:val="-9"/>
          <w:sz w:val="22"/>
          <w:szCs w:val="22"/>
        </w:rPr>
        <w:t xml:space="preserve"> </w:t>
      </w:r>
      <w:r w:rsidRPr="0030699C">
        <w:rPr>
          <w:rFonts w:ascii="Century Gothic" w:eastAsia="Century Gothic" w:hAnsi="Century Gothic" w:cs="Century Gothic"/>
          <w:b/>
          <w:spacing w:val="1"/>
          <w:sz w:val="22"/>
          <w:szCs w:val="22"/>
        </w:rPr>
        <w:t>D</w:t>
      </w:r>
      <w:r w:rsidRPr="0030699C">
        <w:rPr>
          <w:rFonts w:ascii="Century Gothic" w:eastAsia="Century Gothic" w:hAnsi="Century Gothic" w:cs="Century Gothic"/>
          <w:b/>
          <w:spacing w:val="-1"/>
          <w:sz w:val="22"/>
          <w:szCs w:val="22"/>
        </w:rPr>
        <w:t>A</w:t>
      </w:r>
      <w:r w:rsidRPr="0030699C">
        <w:rPr>
          <w:rFonts w:ascii="Century Gothic" w:eastAsia="Century Gothic" w:hAnsi="Century Gothic" w:cs="Century Gothic"/>
          <w:b/>
          <w:sz w:val="22"/>
          <w:szCs w:val="22"/>
        </w:rPr>
        <w:t>T</w:t>
      </w:r>
      <w:r w:rsidRPr="0030699C">
        <w:rPr>
          <w:rFonts w:ascii="Century Gothic" w:eastAsia="Century Gothic" w:hAnsi="Century Gothic" w:cs="Century Gothic"/>
          <w:b/>
          <w:spacing w:val="1"/>
          <w:sz w:val="22"/>
          <w:szCs w:val="22"/>
        </w:rPr>
        <w:t>E</w:t>
      </w:r>
      <w:r w:rsidRPr="0030699C">
        <w:rPr>
          <w:rFonts w:ascii="Century Gothic" w:eastAsia="Century Gothic" w:hAnsi="Century Gothic" w:cs="Century Gothic"/>
          <w:b/>
          <w:sz w:val="22"/>
          <w:szCs w:val="22"/>
        </w:rPr>
        <w:t>S</w:t>
      </w:r>
      <w:r w:rsidRPr="0030699C">
        <w:rPr>
          <w:rFonts w:ascii="Century Gothic" w:eastAsia="Century Gothic" w:hAnsi="Century Gothic" w:cs="Century Gothic"/>
          <w:b/>
          <w:spacing w:val="-4"/>
          <w:sz w:val="22"/>
          <w:szCs w:val="22"/>
        </w:rPr>
        <w:t xml:space="preserve"> </w:t>
      </w:r>
      <w:r w:rsidR="00C3492D">
        <w:rPr>
          <w:rFonts w:ascii="Century Gothic" w:eastAsia="Century Gothic" w:hAnsi="Century Gothic" w:cs="Century Gothic"/>
          <w:b/>
          <w:sz w:val="22"/>
          <w:szCs w:val="22"/>
        </w:rPr>
        <w:t>202</w:t>
      </w:r>
      <w:r w:rsidR="004E4DA8">
        <w:rPr>
          <w:rFonts w:ascii="Century Gothic" w:eastAsia="Century Gothic" w:hAnsi="Century Gothic" w:cs="Century Gothic"/>
          <w:b/>
          <w:sz w:val="22"/>
          <w:szCs w:val="22"/>
        </w:rPr>
        <w:t>3</w:t>
      </w:r>
    </w:p>
    <w:p w14:paraId="55FF9EF7" w14:textId="77777777" w:rsidR="00D34827" w:rsidRDefault="00D34827" w:rsidP="00F77BE2">
      <w:pPr>
        <w:spacing w:before="10" w:line="100" w:lineRule="exact"/>
        <w:ind w:right="66"/>
        <w:rPr>
          <w:sz w:val="11"/>
          <w:szCs w:val="11"/>
        </w:rPr>
      </w:pPr>
    </w:p>
    <w:p w14:paraId="4A824764" w14:textId="77777777" w:rsidR="00D34827"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pacing w:val="-1"/>
          <w:sz w:val="18"/>
        </w:rPr>
        <w:t>T</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z w:val="18"/>
        </w:rPr>
        <w:t>r</w:t>
      </w:r>
      <w:r w:rsidRPr="00160813">
        <w:rPr>
          <w:rFonts w:ascii="Century Gothic" w:eastAsia="Century Gothic" w:hAnsi="Century Gothic" w:cs="Century Gothic"/>
          <w:spacing w:val="20"/>
          <w:sz w:val="18"/>
        </w:rPr>
        <w:t xml:space="preserve"> </w:t>
      </w:r>
      <w:r w:rsidRPr="00160813">
        <w:rPr>
          <w:rFonts w:ascii="Century Gothic" w:eastAsia="Century Gothic" w:hAnsi="Century Gothic" w:cs="Century Gothic"/>
          <w:spacing w:val="1"/>
          <w:sz w:val="18"/>
        </w:rPr>
        <w:t>ca</w:t>
      </w:r>
      <w:r w:rsidRPr="00160813">
        <w:rPr>
          <w:rFonts w:ascii="Century Gothic" w:eastAsia="Century Gothic" w:hAnsi="Century Gothic" w:cs="Century Gothic"/>
          <w:sz w:val="18"/>
        </w:rPr>
        <w:t>n</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z w:val="18"/>
        </w:rPr>
        <w:t>de</w:t>
      </w:r>
      <w:r w:rsidRPr="00160813">
        <w:rPr>
          <w:rFonts w:ascii="Century Gothic" w:eastAsia="Century Gothic" w:hAnsi="Century Gothic" w:cs="Century Gothic"/>
          <w:spacing w:val="1"/>
          <w:sz w:val="18"/>
        </w:rPr>
        <w:t>pa</w:t>
      </w:r>
      <w:r w:rsidRPr="00160813">
        <w:rPr>
          <w:rFonts w:ascii="Century Gothic" w:eastAsia="Century Gothic" w:hAnsi="Century Gothic" w:cs="Century Gothic"/>
          <w:sz w:val="18"/>
        </w:rPr>
        <w:t>rt</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n</w:t>
      </w:r>
      <w:r w:rsidRPr="00160813">
        <w:rPr>
          <w:rFonts w:ascii="Century Gothic" w:eastAsia="Century Gothic" w:hAnsi="Century Gothic" w:cs="Century Gothic"/>
          <w:spacing w:val="24"/>
          <w:sz w:val="18"/>
        </w:rPr>
        <w:t xml:space="preserve"> </w:t>
      </w:r>
      <w:r w:rsidRPr="00160813">
        <w:rPr>
          <w:rFonts w:ascii="Century Gothic" w:eastAsia="Century Gothic" w:hAnsi="Century Gothic" w:cs="Century Gothic"/>
          <w:sz w:val="18"/>
        </w:rPr>
        <w:t>ev</w:t>
      </w:r>
      <w:r w:rsidRPr="00160813">
        <w:rPr>
          <w:rFonts w:ascii="Century Gothic" w:eastAsia="Century Gothic" w:hAnsi="Century Gothic" w:cs="Century Gothic"/>
          <w:spacing w:val="2"/>
          <w:sz w:val="18"/>
        </w:rPr>
        <w:t>e</w:t>
      </w:r>
      <w:r w:rsidRPr="00160813">
        <w:rPr>
          <w:rFonts w:ascii="Century Gothic" w:eastAsia="Century Gothic" w:hAnsi="Century Gothic" w:cs="Century Gothic"/>
          <w:sz w:val="18"/>
        </w:rPr>
        <w:t>ry</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z w:val="18"/>
        </w:rPr>
        <w:t>d</w:t>
      </w:r>
      <w:r w:rsidRPr="00160813">
        <w:rPr>
          <w:rFonts w:ascii="Century Gothic" w:eastAsia="Century Gothic" w:hAnsi="Century Gothic" w:cs="Century Gothic"/>
          <w:spacing w:val="3"/>
          <w:sz w:val="18"/>
        </w:rPr>
        <w:t>a</w:t>
      </w:r>
      <w:r w:rsidRPr="00160813">
        <w:rPr>
          <w:rFonts w:ascii="Century Gothic" w:eastAsia="Century Gothic" w:hAnsi="Century Gothic" w:cs="Century Gothic"/>
          <w:sz w:val="18"/>
        </w:rPr>
        <w:t>y</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f</w:t>
      </w:r>
      <w:r w:rsidRPr="00160813">
        <w:rPr>
          <w:rFonts w:ascii="Century Gothic" w:eastAsia="Century Gothic" w:hAnsi="Century Gothic" w:cs="Century Gothic"/>
          <w:spacing w:val="22"/>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2"/>
          <w:sz w:val="18"/>
        </w:rPr>
        <w:t>w</w:t>
      </w:r>
      <w:r w:rsidRPr="00160813">
        <w:rPr>
          <w:rFonts w:ascii="Century Gothic" w:eastAsia="Century Gothic" w:hAnsi="Century Gothic" w:cs="Century Gothic"/>
          <w:sz w:val="18"/>
        </w:rPr>
        <w:t>ee</w:t>
      </w:r>
      <w:r w:rsidRPr="00160813">
        <w:rPr>
          <w:rFonts w:ascii="Century Gothic" w:eastAsia="Century Gothic" w:hAnsi="Century Gothic" w:cs="Century Gothic"/>
          <w:spacing w:val="1"/>
          <w:sz w:val="18"/>
        </w:rPr>
        <w:t>k</w:t>
      </w:r>
      <w:r w:rsidRPr="00160813">
        <w:rPr>
          <w:rFonts w:ascii="Century Gothic" w:eastAsia="Century Gothic" w:hAnsi="Century Gothic" w:cs="Century Gothic"/>
          <w:sz w:val="18"/>
        </w:rPr>
        <w:t>,</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pacing w:val="2"/>
          <w:sz w:val="18"/>
        </w:rPr>
        <w:t>s</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pacing w:val="1"/>
          <w:sz w:val="18"/>
        </w:rPr>
        <w:t>b</w:t>
      </w:r>
      <w:r w:rsidRPr="00160813">
        <w:rPr>
          <w:rFonts w:ascii="Century Gothic" w:eastAsia="Century Gothic" w:hAnsi="Century Gothic" w:cs="Century Gothic"/>
          <w:sz w:val="18"/>
        </w:rPr>
        <w:t>je</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z w:val="18"/>
        </w:rPr>
        <w:t>t</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o</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z w:val="18"/>
        </w:rPr>
        <w:t>f</w:t>
      </w:r>
      <w:r w:rsidRPr="00160813">
        <w:rPr>
          <w:rFonts w:ascii="Century Gothic" w:eastAsia="Century Gothic" w:hAnsi="Century Gothic" w:cs="Century Gothic"/>
          <w:spacing w:val="1"/>
          <w:sz w:val="18"/>
        </w:rPr>
        <w:t>li</w:t>
      </w:r>
      <w:r w:rsidRPr="00160813">
        <w:rPr>
          <w:rFonts w:ascii="Century Gothic" w:eastAsia="Century Gothic" w:hAnsi="Century Gothic" w:cs="Century Gothic"/>
          <w:sz w:val="18"/>
        </w:rPr>
        <w:t>g</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t</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a</w:t>
      </w:r>
      <w:r w:rsidRPr="00160813">
        <w:rPr>
          <w:rFonts w:ascii="Century Gothic" w:eastAsia="Century Gothic" w:hAnsi="Century Gothic" w:cs="Century Gothic"/>
          <w:sz w:val="18"/>
        </w:rPr>
        <w:t>rr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v</w:t>
      </w:r>
      <w:r w:rsidRPr="00160813">
        <w:rPr>
          <w:rFonts w:ascii="Century Gothic" w:eastAsia="Century Gothic" w:hAnsi="Century Gothic" w:cs="Century Gothic"/>
          <w:spacing w:val="-2"/>
          <w:sz w:val="18"/>
        </w:rPr>
        <w:t>a</w:t>
      </w:r>
      <w:r w:rsidRPr="00160813">
        <w:rPr>
          <w:rFonts w:ascii="Century Gothic" w:eastAsia="Century Gothic" w:hAnsi="Century Gothic" w:cs="Century Gothic"/>
          <w:sz w:val="18"/>
        </w:rPr>
        <w:t>l</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mes</w:t>
      </w:r>
      <w:r w:rsidRPr="00160813">
        <w:rPr>
          <w:rFonts w:ascii="Century Gothic" w:eastAsia="Century Gothic" w:hAnsi="Century Gothic" w:cs="Century Gothic"/>
          <w:spacing w:val="16"/>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n</w:t>
      </w:r>
      <w:r w:rsidRPr="00160813">
        <w:rPr>
          <w:rFonts w:ascii="Century Gothic" w:eastAsia="Century Gothic" w:hAnsi="Century Gothic" w:cs="Century Gothic"/>
          <w:spacing w:val="22"/>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2"/>
          <w:sz w:val="18"/>
        </w:rPr>
        <w:t>s</w:t>
      </w:r>
      <w:r w:rsidRPr="00160813">
        <w:rPr>
          <w:rFonts w:ascii="Century Gothic" w:eastAsia="Century Gothic" w:hAnsi="Century Gothic" w:cs="Century Gothic"/>
          <w:sz w:val="18"/>
        </w:rPr>
        <w:t>y</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pacing w:val="1"/>
          <w:sz w:val="18"/>
        </w:rPr>
        <w:t>B</w:t>
      </w:r>
      <w:r w:rsidRPr="00160813">
        <w:rPr>
          <w:rFonts w:ascii="Century Gothic" w:eastAsia="Century Gothic" w:hAnsi="Century Gothic" w:cs="Century Gothic"/>
          <w:sz w:val="18"/>
        </w:rPr>
        <w:t>e</w:t>
      </w:r>
      <w:r w:rsidRPr="00160813">
        <w:rPr>
          <w:rFonts w:ascii="Century Gothic" w:eastAsia="Century Gothic" w:hAnsi="Century Gothic" w:cs="Century Gothic"/>
          <w:spacing w:val="35"/>
          <w:sz w:val="18"/>
        </w:rPr>
        <w:t xml:space="preserve"> </w:t>
      </w:r>
      <w:r w:rsidRPr="00160813">
        <w:rPr>
          <w:rFonts w:ascii="Century Gothic" w:eastAsia="Century Gothic" w:hAnsi="Century Gothic" w:cs="Century Gothic"/>
          <w:sz w:val="18"/>
        </w:rPr>
        <w:t>–</w:t>
      </w:r>
    </w:p>
    <w:p w14:paraId="02F9A31F" w14:textId="77777777" w:rsidR="00D34827"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pacing w:val="-3"/>
          <w:sz w:val="18"/>
        </w:rPr>
        <w:t>A</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anana</w:t>
      </w:r>
      <w:r w:rsidRPr="00160813">
        <w:rPr>
          <w:rFonts w:ascii="Century Gothic" w:eastAsia="Century Gothic" w:hAnsi="Century Gothic" w:cs="Century Gothic"/>
          <w:sz w:val="18"/>
        </w:rPr>
        <w:t>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vo</w:t>
      </w:r>
      <w:r w:rsidRPr="00160813">
        <w:rPr>
          <w:rFonts w:ascii="Century Gothic" w:eastAsia="Century Gothic" w:hAnsi="Century Gothic" w:cs="Century Gothic"/>
          <w:spacing w:val="-14"/>
          <w:sz w:val="18"/>
        </w:rPr>
        <w:t xml:space="preserve"> </w:t>
      </w:r>
      <w:r w:rsidRPr="00160813">
        <w:rPr>
          <w:rFonts w:ascii="Century Gothic" w:eastAsia="Century Gothic" w:hAnsi="Century Gothic" w:cs="Century Gothic"/>
          <w:sz w:val="18"/>
        </w:rPr>
        <w:t>f</w:t>
      </w:r>
      <w:r w:rsidRPr="00160813">
        <w:rPr>
          <w:rFonts w:ascii="Century Gothic" w:eastAsia="Century Gothic" w:hAnsi="Century Gothic" w:cs="Century Gothic"/>
          <w:spacing w:val="1"/>
          <w:sz w:val="18"/>
        </w:rPr>
        <w:t>li</w:t>
      </w:r>
      <w:r w:rsidRPr="00160813">
        <w:rPr>
          <w:rFonts w:ascii="Century Gothic" w:eastAsia="Century Gothic" w:hAnsi="Century Gothic" w:cs="Century Gothic"/>
          <w:sz w:val="18"/>
        </w:rPr>
        <w:t>g</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t</w:t>
      </w:r>
      <w:r w:rsidRPr="00160813">
        <w:rPr>
          <w:rFonts w:ascii="Century Gothic" w:eastAsia="Century Gothic" w:hAnsi="Century Gothic" w:cs="Century Gothic"/>
          <w:spacing w:val="-1"/>
          <w:sz w:val="18"/>
        </w:rPr>
        <w:t xml:space="preserve"> </w:t>
      </w:r>
      <w:r w:rsidR="009E163D" w:rsidRPr="00160813">
        <w:rPr>
          <w:rFonts w:ascii="Century Gothic" w:eastAsia="Century Gothic" w:hAnsi="Century Gothic" w:cs="Century Gothic"/>
          <w:spacing w:val="-1"/>
          <w:sz w:val="18"/>
        </w:rPr>
        <w:t>(</w:t>
      </w:r>
      <w:r w:rsidRPr="00160813">
        <w:rPr>
          <w:rFonts w:ascii="Century Gothic" w:eastAsia="Century Gothic" w:hAnsi="Century Gothic" w:cs="Century Gothic"/>
          <w:sz w:val="18"/>
        </w:rPr>
        <w:t>d</w:t>
      </w:r>
      <w:r w:rsidRPr="00160813">
        <w:rPr>
          <w:rFonts w:ascii="Century Gothic" w:eastAsia="Century Gothic" w:hAnsi="Century Gothic" w:cs="Century Gothic"/>
          <w:spacing w:val="3"/>
          <w:sz w:val="18"/>
        </w:rPr>
        <w:t>a</w:t>
      </w:r>
      <w:r w:rsidRPr="00160813">
        <w:rPr>
          <w:rFonts w:ascii="Century Gothic" w:eastAsia="Century Gothic" w:hAnsi="Century Gothic" w:cs="Century Gothic"/>
          <w:sz w:val="18"/>
        </w:rPr>
        <w:t>y</w:t>
      </w:r>
      <w:r w:rsidRPr="00160813">
        <w:rPr>
          <w:rFonts w:ascii="Century Gothic" w:eastAsia="Century Gothic" w:hAnsi="Century Gothic" w:cs="Century Gothic"/>
          <w:spacing w:val="-4"/>
          <w:sz w:val="18"/>
        </w:rPr>
        <w:t xml:space="preserve"> </w:t>
      </w:r>
      <w:r w:rsidRPr="00160813">
        <w:rPr>
          <w:rFonts w:ascii="Century Gothic" w:eastAsia="Century Gothic" w:hAnsi="Century Gothic" w:cs="Century Gothic"/>
          <w:sz w:val="18"/>
        </w:rPr>
        <w:t>5</w:t>
      </w:r>
      <w:r w:rsidRPr="00160813">
        <w:rPr>
          <w:rFonts w:ascii="Century Gothic" w:eastAsia="Century Gothic" w:hAnsi="Century Gothic" w:cs="Century Gothic"/>
          <w:spacing w:val="2"/>
          <w:sz w:val="18"/>
        </w:rPr>
        <w:t>)</w:t>
      </w:r>
      <w:r w:rsidRPr="00160813">
        <w:rPr>
          <w:rFonts w:ascii="Century Gothic" w:eastAsia="Century Gothic" w:hAnsi="Century Gothic" w:cs="Century Gothic"/>
          <w:sz w:val="18"/>
        </w:rPr>
        <w:t>.</w:t>
      </w:r>
    </w:p>
    <w:p w14:paraId="3DF37CEE" w14:textId="77777777" w:rsidR="00D34827" w:rsidRPr="00160813" w:rsidRDefault="00D34827" w:rsidP="00F77BE2">
      <w:pPr>
        <w:spacing w:before="13"/>
        <w:ind w:right="66"/>
        <w:jc w:val="center"/>
        <w:rPr>
          <w:sz w:val="22"/>
          <w:szCs w:val="24"/>
        </w:rPr>
      </w:pPr>
    </w:p>
    <w:p w14:paraId="410C97CC" w14:textId="77777777" w:rsidR="0086473A"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z w:val="18"/>
        </w:rPr>
        <w:t>Ple</w:t>
      </w:r>
      <w:r w:rsidRPr="00160813">
        <w:rPr>
          <w:rFonts w:ascii="Century Gothic" w:eastAsia="Century Gothic" w:hAnsi="Century Gothic" w:cs="Century Gothic"/>
          <w:spacing w:val="1"/>
          <w:sz w:val="18"/>
        </w:rPr>
        <w:t>a</w:t>
      </w:r>
      <w:r w:rsidRPr="00160813">
        <w:rPr>
          <w:rFonts w:ascii="Century Gothic" w:eastAsia="Century Gothic" w:hAnsi="Century Gothic" w:cs="Century Gothic"/>
          <w:sz w:val="18"/>
        </w:rPr>
        <w:t>se</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e</w:t>
      </w:r>
      <w:r w:rsidRPr="00160813">
        <w:rPr>
          <w:rFonts w:ascii="Century Gothic" w:eastAsia="Century Gothic" w:hAnsi="Century Gothic" w:cs="Century Gothic"/>
          <w:spacing w:val="5"/>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hi</w:t>
      </w:r>
      <w:r w:rsidRPr="00160813">
        <w:rPr>
          <w:rFonts w:ascii="Century Gothic" w:eastAsia="Century Gothic" w:hAnsi="Century Gothic" w:cs="Century Gothic"/>
          <w:sz w:val="18"/>
        </w:rPr>
        <w:t>s</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ou</w:t>
      </w:r>
      <w:r w:rsidRPr="00160813">
        <w:rPr>
          <w:rFonts w:ascii="Century Gothic" w:eastAsia="Century Gothic" w:hAnsi="Century Gothic" w:cs="Century Gothic"/>
          <w:sz w:val="18"/>
        </w:rPr>
        <w:t>r</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s</w:t>
      </w:r>
      <w:r w:rsidRPr="00160813">
        <w:rPr>
          <w:rFonts w:ascii="Century Gothic" w:eastAsia="Century Gothic" w:hAnsi="Century Gothic" w:cs="Century Gothic"/>
          <w:spacing w:val="8"/>
          <w:sz w:val="18"/>
        </w:rPr>
        <w:t xml:space="preserve"> </w:t>
      </w:r>
      <w:r w:rsidRPr="00160813">
        <w:rPr>
          <w:rFonts w:ascii="Century Gothic" w:eastAsia="Century Gothic" w:hAnsi="Century Gothic" w:cs="Century Gothic"/>
          <w:spacing w:val="3"/>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t</w:t>
      </w:r>
      <w:r w:rsidRPr="00160813">
        <w:rPr>
          <w:rFonts w:ascii="Century Gothic" w:eastAsia="Century Gothic" w:hAnsi="Century Gothic" w:cs="Century Gothic"/>
          <w:spacing w:val="8"/>
          <w:sz w:val="18"/>
        </w:rPr>
        <w:t xml:space="preserve"> </w:t>
      </w:r>
      <w:r w:rsidRPr="00160813">
        <w:rPr>
          <w:rFonts w:ascii="Century Gothic" w:eastAsia="Century Gothic" w:hAnsi="Century Gothic" w:cs="Century Gothic"/>
          <w:sz w:val="18"/>
        </w:rPr>
        <w:t>re</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m</w:t>
      </w:r>
      <w:r w:rsidRPr="00160813">
        <w:rPr>
          <w:rFonts w:ascii="Century Gothic" w:eastAsia="Century Gothic" w:hAnsi="Century Gothic" w:cs="Century Gothic"/>
          <w:spacing w:val="1"/>
          <w:sz w:val="18"/>
        </w:rPr>
        <w:t>m</w:t>
      </w:r>
      <w:r w:rsidRPr="00160813">
        <w:rPr>
          <w:rFonts w:ascii="Century Gothic" w:eastAsia="Century Gothic" w:hAnsi="Century Gothic" w:cs="Century Gothic"/>
          <w:sz w:val="18"/>
        </w:rPr>
        <w:t>e</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z w:val="18"/>
        </w:rPr>
        <w:t>ded</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z w:val="18"/>
        </w:rPr>
        <w:t>fr</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m</w:t>
      </w:r>
      <w:r w:rsidRPr="00160813">
        <w:rPr>
          <w:rFonts w:ascii="Century Gothic" w:eastAsia="Century Gothic" w:hAnsi="Century Gothic" w:cs="Century Gothic"/>
          <w:spacing w:val="8"/>
          <w:sz w:val="18"/>
        </w:rPr>
        <w:t xml:space="preserve"> </w:t>
      </w:r>
      <w:r w:rsidR="00696F59" w:rsidRPr="00160813">
        <w:rPr>
          <w:rFonts w:ascii="Century Gothic" w:eastAsia="Century Gothic" w:hAnsi="Century Gothic" w:cs="Century Gothic"/>
          <w:sz w:val="18"/>
        </w:rPr>
        <w:t>m</w:t>
      </w:r>
      <w:r w:rsidR="00696F59" w:rsidRPr="00160813">
        <w:rPr>
          <w:rFonts w:ascii="Century Gothic" w:eastAsia="Century Gothic" w:hAnsi="Century Gothic" w:cs="Century Gothic"/>
          <w:spacing w:val="1"/>
          <w:sz w:val="18"/>
        </w:rPr>
        <w:t>i</w:t>
      </w:r>
      <w:r w:rsidR="00696F59" w:rsidRPr="00160813">
        <w:rPr>
          <w:rFonts w:ascii="Century Gothic" w:eastAsia="Century Gothic" w:hAnsi="Century Gothic" w:cs="Century Gothic"/>
          <w:sz w:val="18"/>
        </w:rPr>
        <w:t>d</w:t>
      </w:r>
      <w:r w:rsidR="00696F59" w:rsidRPr="00160813">
        <w:rPr>
          <w:rFonts w:ascii="Century Gothic" w:eastAsia="Century Gothic" w:hAnsi="Century Gothic" w:cs="Century Gothic"/>
          <w:spacing w:val="6"/>
          <w:sz w:val="18"/>
        </w:rPr>
        <w:t>-</w:t>
      </w:r>
      <w:r w:rsidR="00696F59" w:rsidRPr="00160813">
        <w:rPr>
          <w:rFonts w:ascii="Century Gothic" w:eastAsia="Century Gothic" w:hAnsi="Century Gothic" w:cs="Century Gothic"/>
          <w:sz w:val="18"/>
        </w:rPr>
        <w:t>J</w:t>
      </w:r>
      <w:r w:rsidR="00696F59" w:rsidRPr="00160813">
        <w:rPr>
          <w:rFonts w:ascii="Century Gothic" w:eastAsia="Century Gothic" w:hAnsi="Century Gothic" w:cs="Century Gothic"/>
          <w:spacing w:val="1"/>
          <w:sz w:val="18"/>
        </w:rPr>
        <w:t>an</w:t>
      </w:r>
      <w:r w:rsidR="00696F59" w:rsidRPr="00160813">
        <w:rPr>
          <w:rFonts w:ascii="Century Gothic" w:eastAsia="Century Gothic" w:hAnsi="Century Gothic" w:cs="Century Gothic"/>
          <w:spacing w:val="-1"/>
          <w:sz w:val="18"/>
        </w:rPr>
        <w:t>u</w:t>
      </w:r>
      <w:r w:rsidR="00696F59" w:rsidRPr="00160813">
        <w:rPr>
          <w:rFonts w:ascii="Century Gothic" w:eastAsia="Century Gothic" w:hAnsi="Century Gothic" w:cs="Century Gothic"/>
          <w:spacing w:val="1"/>
          <w:sz w:val="18"/>
        </w:rPr>
        <w:t>a</w:t>
      </w:r>
      <w:r w:rsidR="00696F59" w:rsidRPr="00160813">
        <w:rPr>
          <w:rFonts w:ascii="Century Gothic" w:eastAsia="Century Gothic" w:hAnsi="Century Gothic" w:cs="Century Gothic"/>
          <w:sz w:val="18"/>
        </w:rPr>
        <w:t>ry</w:t>
      </w:r>
      <w:r w:rsidRPr="00160813">
        <w:rPr>
          <w:rFonts w:ascii="Century Gothic" w:eastAsia="Century Gothic" w:hAnsi="Century Gothic" w:cs="Century Gothic"/>
          <w:spacing w:val="2"/>
          <w:sz w:val="18"/>
        </w:rPr>
        <w:t xml:space="preserve"> 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r</w:t>
      </w:r>
      <w:r w:rsidRPr="00160813">
        <w:rPr>
          <w:rFonts w:ascii="Century Gothic" w:eastAsia="Century Gothic" w:hAnsi="Century Gothic" w:cs="Century Gothic"/>
          <w:spacing w:val="-1"/>
          <w:sz w:val="18"/>
        </w:rPr>
        <w:t>ou</w:t>
      </w:r>
      <w:r w:rsidRPr="00160813">
        <w:rPr>
          <w:rFonts w:ascii="Century Gothic" w:eastAsia="Century Gothic" w:hAnsi="Century Gothic" w:cs="Century Gothic"/>
          <w:sz w:val="18"/>
        </w:rPr>
        <w:t>gh</w:t>
      </w:r>
      <w:r w:rsidRPr="00160813">
        <w:rPr>
          <w:rFonts w:ascii="Century Gothic" w:eastAsia="Century Gothic" w:hAnsi="Century Gothic" w:cs="Century Gothic"/>
          <w:spacing w:val="2"/>
          <w:sz w:val="18"/>
        </w:rPr>
        <w:t xml:space="preserve"> t</w:t>
      </w:r>
      <w:r w:rsidRPr="00160813">
        <w:rPr>
          <w:rFonts w:ascii="Century Gothic" w:eastAsia="Century Gothic" w:hAnsi="Century Gothic" w:cs="Century Gothic"/>
          <w:sz w:val="18"/>
        </w:rPr>
        <w:t>o</w:t>
      </w:r>
      <w:r w:rsidRPr="00160813">
        <w:rPr>
          <w:rFonts w:ascii="Century Gothic" w:eastAsia="Century Gothic" w:hAnsi="Century Gothic" w:cs="Century Gothic"/>
          <w:spacing w:val="9"/>
          <w:sz w:val="18"/>
        </w:rPr>
        <w:t xml:space="preserve"> </w:t>
      </w:r>
      <w:r w:rsidR="00696F59" w:rsidRPr="00160813">
        <w:rPr>
          <w:rFonts w:ascii="Century Gothic" w:eastAsia="Century Gothic" w:hAnsi="Century Gothic" w:cs="Century Gothic"/>
          <w:sz w:val="18"/>
        </w:rPr>
        <w:t>m</w:t>
      </w:r>
      <w:r w:rsidR="00696F59" w:rsidRPr="00160813">
        <w:rPr>
          <w:rFonts w:ascii="Century Gothic" w:eastAsia="Century Gothic" w:hAnsi="Century Gothic" w:cs="Century Gothic"/>
          <w:spacing w:val="1"/>
          <w:sz w:val="18"/>
        </w:rPr>
        <w:t>i</w:t>
      </w:r>
      <w:r w:rsidR="00696F59" w:rsidRPr="00160813">
        <w:rPr>
          <w:rFonts w:ascii="Century Gothic" w:eastAsia="Century Gothic" w:hAnsi="Century Gothic" w:cs="Century Gothic"/>
          <w:sz w:val="18"/>
        </w:rPr>
        <w:t>d</w:t>
      </w:r>
      <w:r w:rsidR="00696F59" w:rsidRPr="00160813">
        <w:rPr>
          <w:rFonts w:ascii="Century Gothic" w:eastAsia="Century Gothic" w:hAnsi="Century Gothic" w:cs="Century Gothic"/>
          <w:spacing w:val="6"/>
          <w:sz w:val="18"/>
        </w:rPr>
        <w:t>-</w:t>
      </w:r>
      <w:r w:rsidR="00696F59" w:rsidRPr="00160813">
        <w:rPr>
          <w:rFonts w:ascii="Century Gothic" w:eastAsia="Century Gothic" w:hAnsi="Century Gothic" w:cs="Century Gothic"/>
          <w:spacing w:val="2"/>
          <w:sz w:val="18"/>
        </w:rPr>
        <w:t>M</w:t>
      </w:r>
      <w:r w:rsidR="00696F59" w:rsidRPr="00160813">
        <w:rPr>
          <w:rFonts w:ascii="Century Gothic" w:eastAsia="Century Gothic" w:hAnsi="Century Gothic" w:cs="Century Gothic"/>
          <w:spacing w:val="1"/>
          <w:sz w:val="18"/>
        </w:rPr>
        <w:t>a</w:t>
      </w:r>
      <w:r w:rsidR="00696F59" w:rsidRPr="00160813">
        <w:rPr>
          <w:rFonts w:ascii="Century Gothic" w:eastAsia="Century Gothic" w:hAnsi="Century Gothic" w:cs="Century Gothic"/>
          <w:sz w:val="18"/>
        </w:rPr>
        <w:t>r</w:t>
      </w:r>
      <w:r w:rsidR="00696F59" w:rsidRPr="00160813">
        <w:rPr>
          <w:rFonts w:ascii="Century Gothic" w:eastAsia="Century Gothic" w:hAnsi="Century Gothic" w:cs="Century Gothic"/>
          <w:spacing w:val="1"/>
          <w:sz w:val="18"/>
        </w:rPr>
        <w:t>c</w:t>
      </w:r>
      <w:r w:rsidR="00696F59" w:rsidRPr="00160813">
        <w:rPr>
          <w:rFonts w:ascii="Century Gothic" w:eastAsia="Century Gothic" w:hAnsi="Century Gothic" w:cs="Century Gothic"/>
          <w:sz w:val="18"/>
        </w:rPr>
        <w:t>h</w:t>
      </w:r>
      <w:r w:rsidRPr="00160813">
        <w:rPr>
          <w:rFonts w:ascii="Century Gothic" w:eastAsia="Century Gothic" w:hAnsi="Century Gothic" w:cs="Century Gothic"/>
          <w:spacing w:val="4"/>
          <w:sz w:val="18"/>
        </w:rPr>
        <w:t xml:space="preserve"> </w:t>
      </w:r>
      <w:r w:rsidRPr="00160813">
        <w:rPr>
          <w:rFonts w:ascii="Century Gothic" w:eastAsia="Century Gothic" w:hAnsi="Century Gothic" w:cs="Century Gothic"/>
          <w:sz w:val="18"/>
        </w:rPr>
        <w:t>d</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z w:val="18"/>
        </w:rPr>
        <w:t>e</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o</w:t>
      </w:r>
      <w:r w:rsidRPr="00160813">
        <w:rPr>
          <w:rFonts w:ascii="Century Gothic" w:eastAsia="Century Gothic" w:hAnsi="Century Gothic" w:cs="Century Gothic"/>
          <w:spacing w:val="7"/>
          <w:sz w:val="18"/>
        </w:rPr>
        <w:t xml:space="preserve"> </w:t>
      </w:r>
      <w:r w:rsidRPr="00160813">
        <w:rPr>
          <w:rFonts w:ascii="Century Gothic" w:eastAsia="Century Gothic" w:hAnsi="Century Gothic" w:cs="Century Gothic"/>
          <w:sz w:val="18"/>
        </w:rPr>
        <w:t>a 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sk</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z w:val="18"/>
        </w:rPr>
        <w:t>of</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1"/>
          <w:sz w:val="18"/>
        </w:rPr>
        <w:t>y</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3"/>
          <w:sz w:val="18"/>
        </w:rPr>
        <w:t>l</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z w:val="18"/>
        </w:rPr>
        <w:t>es</w:t>
      </w:r>
      <w:r w:rsidRPr="00160813">
        <w:rPr>
          <w:rFonts w:ascii="Century Gothic" w:eastAsia="Century Gothic" w:hAnsi="Century Gothic" w:cs="Century Gothic"/>
          <w:spacing w:val="-9"/>
          <w:sz w:val="18"/>
        </w:rPr>
        <w:t xml:space="preserve"> </w:t>
      </w:r>
      <w:r w:rsidRPr="00160813">
        <w:rPr>
          <w:rFonts w:ascii="Century Gothic" w:eastAsia="Century Gothic" w:hAnsi="Century Gothic" w:cs="Century Gothic"/>
          <w:sz w:val="18"/>
        </w:rPr>
        <w:t>in</w:t>
      </w:r>
      <w:r w:rsidRPr="00160813">
        <w:rPr>
          <w:rFonts w:ascii="Century Gothic" w:eastAsia="Century Gothic" w:hAnsi="Century Gothic" w:cs="Century Gothic"/>
          <w:spacing w:val="-1"/>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3"/>
          <w:sz w:val="18"/>
        </w:rPr>
        <w:t xml:space="preserve"> </w:t>
      </w:r>
      <w:r w:rsidRPr="001625FE">
        <w:rPr>
          <w:rFonts w:ascii="Century Gothic" w:eastAsia="Century Gothic" w:hAnsi="Century Gothic" w:cs="Century Gothic"/>
          <w:spacing w:val="1"/>
          <w:sz w:val="18"/>
        </w:rPr>
        <w:t>n</w:t>
      </w:r>
      <w:r w:rsidRPr="001625FE">
        <w:rPr>
          <w:rFonts w:ascii="Century Gothic" w:eastAsia="Century Gothic" w:hAnsi="Century Gothic" w:cs="Century Gothic"/>
          <w:spacing w:val="-1"/>
          <w:sz w:val="18"/>
        </w:rPr>
        <w:t>o</w:t>
      </w:r>
      <w:r w:rsidRPr="001625FE">
        <w:rPr>
          <w:rFonts w:ascii="Century Gothic" w:eastAsia="Century Gothic" w:hAnsi="Century Gothic" w:cs="Century Gothic"/>
          <w:sz w:val="18"/>
        </w:rPr>
        <w:t>r</w:t>
      </w:r>
      <w:r w:rsidR="001625FE">
        <w:rPr>
          <w:rFonts w:ascii="Century Gothic" w:eastAsia="Century Gothic" w:hAnsi="Century Gothic" w:cs="Century Gothic"/>
          <w:sz w:val="18"/>
        </w:rPr>
        <w:t>t</w:t>
      </w:r>
      <w:r w:rsidR="00C6711F" w:rsidRPr="001625FE">
        <w:rPr>
          <w:rFonts w:ascii="Century Gothic" w:eastAsia="Century Gothic" w:hAnsi="Century Gothic" w:cs="Century Gothic"/>
          <w:sz w:val="18"/>
        </w:rPr>
        <w:t>h.</w:t>
      </w:r>
    </w:p>
    <w:p w14:paraId="1B2835B8" w14:textId="77777777" w:rsidR="00C6711F" w:rsidRDefault="00C6711F" w:rsidP="00F77BE2">
      <w:pPr>
        <w:spacing w:line="240" w:lineRule="exact"/>
        <w:ind w:right="66"/>
        <w:rPr>
          <w:rFonts w:ascii="Century Gothic" w:eastAsia="Century Gothic" w:hAnsi="Century Gothic" w:cs="Century Gothic"/>
        </w:rPr>
      </w:pPr>
    </w:p>
    <w:p w14:paraId="70A187B1" w14:textId="77777777" w:rsidR="000E2F3A" w:rsidRDefault="000E2F3A" w:rsidP="00F77BE2">
      <w:pPr>
        <w:spacing w:line="240" w:lineRule="exact"/>
        <w:ind w:right="66"/>
        <w:rPr>
          <w:rFonts w:ascii="Century Gothic" w:eastAsia="Century Gothic" w:hAnsi="Century Gothic" w:cs="Century Gothic"/>
        </w:rPr>
      </w:pPr>
    </w:p>
    <w:p w14:paraId="7FDF85D0" w14:textId="77777777" w:rsidR="00C6711F" w:rsidRPr="008116AC" w:rsidRDefault="00C6711F" w:rsidP="00F77BE2">
      <w:pPr>
        <w:pStyle w:val="Heading1"/>
        <w:ind w:right="66"/>
        <w:jc w:val="center"/>
        <w:rPr>
          <w:rFonts w:ascii="Century Gothic" w:hAnsi="Century Gothic"/>
          <w:sz w:val="22"/>
          <w:szCs w:val="18"/>
        </w:rPr>
      </w:pPr>
      <w:r w:rsidRPr="008116AC">
        <w:rPr>
          <w:rFonts w:ascii="Century Gothic" w:hAnsi="Century Gothic"/>
          <w:sz w:val="22"/>
          <w:szCs w:val="18"/>
        </w:rPr>
        <w:t>ITINERARY</w:t>
      </w:r>
    </w:p>
    <w:p w14:paraId="3D1D67C9" w14:textId="77777777" w:rsidR="00C6711F" w:rsidRPr="00BC6A27" w:rsidRDefault="00C6711F" w:rsidP="00F77BE2">
      <w:pPr>
        <w:tabs>
          <w:tab w:val="left" w:pos="3600"/>
        </w:tabs>
        <w:ind w:right="66"/>
        <w:jc w:val="center"/>
        <w:rPr>
          <w:rFonts w:ascii="Century Gothic" w:hAnsi="Century Gothic"/>
          <w:sz w:val="18"/>
        </w:rPr>
      </w:pPr>
      <w:r w:rsidRPr="00BC6A27">
        <w:rPr>
          <w:rFonts w:ascii="Century Gothic" w:hAnsi="Century Gothic"/>
          <w:b/>
          <w:sz w:val="18"/>
        </w:rPr>
        <w:t>B</w:t>
      </w:r>
      <w:r w:rsidRPr="00BC6A27">
        <w:rPr>
          <w:rFonts w:ascii="Century Gothic" w:hAnsi="Century Gothic"/>
          <w:sz w:val="18"/>
        </w:rPr>
        <w:t xml:space="preserve"> = Breakfast       </w:t>
      </w:r>
      <w:r w:rsidRPr="00BC6A27">
        <w:rPr>
          <w:rFonts w:ascii="Century Gothic" w:hAnsi="Century Gothic"/>
          <w:b/>
          <w:sz w:val="18"/>
        </w:rPr>
        <w:t xml:space="preserve">L </w:t>
      </w:r>
      <w:r w:rsidRPr="00BC6A27">
        <w:rPr>
          <w:rFonts w:ascii="Century Gothic" w:hAnsi="Century Gothic"/>
          <w:sz w:val="18"/>
        </w:rPr>
        <w:t xml:space="preserve">= Lunch      </w:t>
      </w:r>
      <w:r w:rsidRPr="00BC6A27">
        <w:rPr>
          <w:rFonts w:ascii="Century Gothic" w:hAnsi="Century Gothic"/>
          <w:b/>
          <w:sz w:val="18"/>
        </w:rPr>
        <w:t>D</w:t>
      </w:r>
      <w:r w:rsidRPr="00BC6A27">
        <w:rPr>
          <w:rFonts w:ascii="Century Gothic" w:hAnsi="Century Gothic"/>
          <w:sz w:val="18"/>
        </w:rPr>
        <w:t xml:space="preserve"> = Dinner</w:t>
      </w:r>
    </w:p>
    <w:p w14:paraId="2C23612A" w14:textId="77777777" w:rsidR="00C6711F" w:rsidRDefault="00C6711F" w:rsidP="00F77BE2">
      <w:pPr>
        <w:spacing w:before="22"/>
        <w:ind w:right="66"/>
        <w:jc w:val="both"/>
        <w:rPr>
          <w:rFonts w:ascii="Century Gothic" w:eastAsia="Century Gothic" w:hAnsi="Century Gothic" w:cs="Century Gothic"/>
          <w:b/>
        </w:rPr>
      </w:pPr>
    </w:p>
    <w:tbl>
      <w:tblPr>
        <w:tblStyle w:val="TableGrid"/>
        <w:tblW w:w="9356" w:type="dxa"/>
        <w:tblInd w:w="-5" w:type="dxa"/>
        <w:tblLook w:val="04A0" w:firstRow="1" w:lastRow="0" w:firstColumn="1" w:lastColumn="0" w:noHBand="0" w:noVBand="1"/>
      </w:tblPr>
      <w:tblGrid>
        <w:gridCol w:w="9356"/>
      </w:tblGrid>
      <w:tr w:rsidR="00C6711F" w14:paraId="69947C8B" w14:textId="77777777" w:rsidTr="00DF4EB3">
        <w:tc>
          <w:tcPr>
            <w:tcW w:w="9356" w:type="dxa"/>
          </w:tcPr>
          <w:p w14:paraId="6453453F" w14:textId="77777777" w:rsidR="00C6711F" w:rsidRPr="00DA5868" w:rsidRDefault="00C6711F" w:rsidP="00DF4EB3">
            <w:pPr>
              <w:pStyle w:val="Heading2"/>
              <w:widowControl w:val="0"/>
              <w:tabs>
                <w:tab w:val="left" w:pos="6912"/>
              </w:tabs>
              <w:adjustRightInd w:val="0"/>
              <w:spacing w:before="0" w:after="0"/>
              <w:ind w:left="1008" w:hanging="1008"/>
              <w:jc w:val="both"/>
              <w:textAlignment w:val="baseline"/>
              <w:rPr>
                <w:rFonts w:ascii="Century Gothic" w:eastAsia="Century Gothic" w:hAnsi="Century Gothic" w:cs="Century Gothic"/>
              </w:rPr>
            </w:pPr>
            <w:r w:rsidRPr="00DF4EB3">
              <w:rPr>
                <w:rFonts w:ascii="Century Gothic" w:eastAsia="Times New Roman" w:hAnsi="Century Gothic" w:cs="Times New Roman"/>
                <w:i w:val="0"/>
                <w:iCs w:val="0"/>
                <w:sz w:val="20"/>
                <w:szCs w:val="18"/>
                <w:lang w:val="en-GB"/>
              </w:rPr>
              <w:t>DAY 1: ARRIVAL TO NOSY BE</w:t>
            </w:r>
          </w:p>
        </w:tc>
      </w:tr>
    </w:tbl>
    <w:p w14:paraId="007AC79A" w14:textId="77777777" w:rsidR="00C6711F" w:rsidRPr="00DF4EB3" w:rsidRDefault="00C6711F" w:rsidP="00DF4EB3">
      <w:pPr>
        <w:widowControl w:val="0"/>
        <w:suppressAutoHyphens/>
        <w:adjustRightInd w:val="0"/>
        <w:spacing w:before="48"/>
        <w:jc w:val="both"/>
        <w:textAlignment w:val="baseline"/>
        <w:rPr>
          <w:rFonts w:ascii="Century Gothic" w:hAnsi="Century Gothic"/>
          <w:sz w:val="18"/>
          <w:szCs w:val="18"/>
          <w:lang w:val="en-GB"/>
        </w:rPr>
      </w:pPr>
      <w:r w:rsidRPr="00DF4EB3">
        <w:rPr>
          <w:rFonts w:ascii="Century Gothic" w:hAnsi="Century Gothic"/>
          <w:sz w:val="18"/>
          <w:szCs w:val="18"/>
          <w:lang w:val="en-GB"/>
        </w:rPr>
        <w:t xml:space="preserve">You will be met and transferred on arrival in Nosy Be to the Vanila </w:t>
      </w:r>
      <w:r w:rsidR="0022444D" w:rsidRPr="00DF4EB3">
        <w:rPr>
          <w:rFonts w:ascii="Century Gothic" w:hAnsi="Century Gothic"/>
          <w:sz w:val="18"/>
          <w:szCs w:val="18"/>
          <w:lang w:val="en-GB"/>
        </w:rPr>
        <w:t>H</w:t>
      </w:r>
      <w:r w:rsidRPr="00DF4EB3">
        <w:rPr>
          <w:rFonts w:ascii="Century Gothic" w:hAnsi="Century Gothic"/>
          <w:sz w:val="18"/>
          <w:szCs w:val="18"/>
          <w:lang w:val="en-GB"/>
        </w:rPr>
        <w:t xml:space="preserve">otel, set along the white sandy beach on the west coast of Nosy Be. </w:t>
      </w:r>
      <w:r w:rsidR="006E5A66" w:rsidRPr="00DF4EB3">
        <w:rPr>
          <w:rFonts w:ascii="Century Gothic" w:hAnsi="Century Gothic"/>
          <w:sz w:val="18"/>
          <w:szCs w:val="18"/>
          <w:lang w:val="en-GB"/>
        </w:rPr>
        <w:t>A</w:t>
      </w:r>
      <w:r w:rsidRPr="00DF4EB3">
        <w:rPr>
          <w:rFonts w:ascii="Century Gothic" w:hAnsi="Century Gothic"/>
          <w:sz w:val="18"/>
          <w:szCs w:val="18"/>
          <w:lang w:val="en-GB"/>
        </w:rPr>
        <w:t xml:space="preserve">lso known as Nosy </w:t>
      </w:r>
      <w:proofErr w:type="spellStart"/>
      <w:r w:rsidRPr="00DF4EB3">
        <w:rPr>
          <w:rFonts w:ascii="Century Gothic" w:hAnsi="Century Gothic"/>
          <w:sz w:val="18"/>
          <w:szCs w:val="18"/>
          <w:lang w:val="en-GB"/>
        </w:rPr>
        <w:t>Manitra</w:t>
      </w:r>
      <w:proofErr w:type="spellEnd"/>
      <w:r w:rsidRPr="00DF4EB3">
        <w:rPr>
          <w:rFonts w:ascii="Century Gothic" w:hAnsi="Century Gothic"/>
          <w:sz w:val="18"/>
          <w:szCs w:val="18"/>
          <w:lang w:val="en-GB"/>
        </w:rPr>
        <w:t xml:space="preserve"> -</w:t>
      </w:r>
      <w:r w:rsidR="00315CCC" w:rsidRPr="00DF4EB3">
        <w:rPr>
          <w:rFonts w:ascii="Century Gothic" w:hAnsi="Century Gothic"/>
          <w:sz w:val="18"/>
          <w:szCs w:val="18"/>
          <w:lang w:val="en-GB"/>
        </w:rPr>
        <w:t xml:space="preserve"> </w:t>
      </w:r>
      <w:r w:rsidRPr="00DF4EB3">
        <w:rPr>
          <w:rFonts w:ascii="Century Gothic" w:hAnsi="Century Gothic"/>
          <w:sz w:val="18"/>
          <w:szCs w:val="18"/>
          <w:lang w:val="en-GB"/>
        </w:rPr>
        <w:t xml:space="preserve">"The scented Island”, brings about fragrances of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proofErr w:type="spellStart"/>
      <w:r w:rsidR="00315CCC" w:rsidRPr="00DF4EB3">
        <w:rPr>
          <w:rFonts w:ascii="Century Gothic" w:hAnsi="Century Gothic"/>
          <w:sz w:val="18"/>
          <w:szCs w:val="18"/>
          <w:lang w:val="en-GB"/>
        </w:rPr>
        <w:t>y</w:t>
      </w:r>
      <w:r w:rsidRPr="00DF4EB3">
        <w:rPr>
          <w:rFonts w:ascii="Century Gothic" w:hAnsi="Century Gothic"/>
          <w:sz w:val="18"/>
          <w:szCs w:val="18"/>
          <w:lang w:val="en-GB"/>
        </w:rPr>
        <w:t>lang</w:t>
      </w:r>
      <w:proofErr w:type="spellEnd"/>
      <w:r w:rsidRPr="00DF4EB3">
        <w:rPr>
          <w:rFonts w:ascii="Century Gothic" w:hAnsi="Century Gothic"/>
          <w:sz w:val="18"/>
          <w:szCs w:val="18"/>
          <w:lang w:val="en-GB"/>
        </w:rPr>
        <w:t xml:space="preserve">, </w:t>
      </w:r>
      <w:r w:rsidR="00315CCC" w:rsidRPr="00DF4EB3">
        <w:rPr>
          <w:rFonts w:ascii="Century Gothic" w:hAnsi="Century Gothic"/>
          <w:sz w:val="18"/>
          <w:szCs w:val="18"/>
          <w:lang w:val="en-GB"/>
        </w:rPr>
        <w:t>f</w:t>
      </w:r>
      <w:r w:rsidRPr="00DF4EB3">
        <w:rPr>
          <w:rFonts w:ascii="Century Gothic" w:hAnsi="Century Gothic"/>
          <w:sz w:val="18"/>
          <w:szCs w:val="18"/>
          <w:lang w:val="en-GB"/>
        </w:rPr>
        <w:t xml:space="preserve">rangipani, </w:t>
      </w:r>
      <w:r w:rsidR="00315CCC" w:rsidRPr="00DF4EB3">
        <w:rPr>
          <w:rFonts w:ascii="Century Gothic" w:hAnsi="Century Gothic"/>
          <w:sz w:val="18"/>
          <w:szCs w:val="18"/>
          <w:lang w:val="en-GB"/>
        </w:rPr>
        <w:t>v</w:t>
      </w:r>
      <w:r w:rsidRPr="00DF4EB3">
        <w:rPr>
          <w:rFonts w:ascii="Century Gothic" w:hAnsi="Century Gothic"/>
          <w:sz w:val="18"/>
          <w:szCs w:val="18"/>
          <w:lang w:val="en-GB"/>
        </w:rPr>
        <w:t xml:space="preserve">anilla, cocoa, cinnamon and sugar cane. As one of the most popular destinations in Madagascar, Nosy Be has much to offer the visitor: beautiful beaches, views from the peak of Mont </w:t>
      </w:r>
      <w:proofErr w:type="spellStart"/>
      <w:r w:rsidRPr="00DF4EB3">
        <w:rPr>
          <w:rFonts w:ascii="Century Gothic" w:hAnsi="Century Gothic"/>
          <w:sz w:val="18"/>
          <w:szCs w:val="18"/>
          <w:lang w:val="en-GB"/>
        </w:rPr>
        <w:t>Passot</w:t>
      </w:r>
      <w:proofErr w:type="spellEnd"/>
      <w:r w:rsidRPr="00DF4EB3">
        <w:rPr>
          <w:rFonts w:ascii="Century Gothic" w:hAnsi="Century Gothic"/>
          <w:sz w:val="18"/>
          <w:szCs w:val="18"/>
          <w:lang w:val="en-GB"/>
        </w:rPr>
        <w:t xml:space="preserve">, scuba diving and a visit to the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proofErr w:type="spellStart"/>
      <w:r w:rsidR="00315CCC" w:rsidRPr="00DF4EB3">
        <w:rPr>
          <w:rFonts w:ascii="Century Gothic" w:hAnsi="Century Gothic"/>
          <w:sz w:val="18"/>
          <w:szCs w:val="18"/>
          <w:lang w:val="en-GB"/>
        </w:rPr>
        <w:t>y</w:t>
      </w:r>
      <w:r w:rsidRPr="00DF4EB3">
        <w:rPr>
          <w:rFonts w:ascii="Century Gothic" w:hAnsi="Century Gothic"/>
          <w:sz w:val="18"/>
          <w:szCs w:val="18"/>
          <w:lang w:val="en-GB"/>
        </w:rPr>
        <w:t>lang</w:t>
      </w:r>
      <w:proofErr w:type="spellEnd"/>
      <w:r w:rsidRPr="00DF4EB3">
        <w:rPr>
          <w:rFonts w:ascii="Century Gothic" w:hAnsi="Century Gothic"/>
          <w:sz w:val="18"/>
          <w:szCs w:val="18"/>
          <w:lang w:val="en-GB"/>
        </w:rPr>
        <w:t xml:space="preserve"> distillery to name but a few (all optional extras).</w:t>
      </w:r>
    </w:p>
    <w:p w14:paraId="01481007" w14:textId="77777777" w:rsidR="00C6711F" w:rsidRPr="0030699C" w:rsidRDefault="00C6711F" w:rsidP="00F77BE2">
      <w:pPr>
        <w:spacing w:before="11" w:line="240" w:lineRule="exact"/>
        <w:ind w:left="142" w:right="66"/>
        <w:rPr>
          <w:sz w:val="18"/>
          <w:szCs w:val="18"/>
        </w:rPr>
      </w:pPr>
    </w:p>
    <w:p w14:paraId="449B8F0C" w14:textId="77777777" w:rsidR="00C6711F" w:rsidRPr="0030699C" w:rsidRDefault="00C6711F" w:rsidP="00CD0A23">
      <w:pPr>
        <w:ind w:left="2835" w:right="288" w:hanging="2835"/>
        <w:rPr>
          <w:rFonts w:ascii="Century Gothic" w:eastAsia="Century Gothic" w:hAnsi="Century Gothic" w:cs="Century Gothic"/>
          <w:sz w:val="18"/>
          <w:szCs w:val="18"/>
        </w:rPr>
      </w:pPr>
      <w:r w:rsidRPr="0030699C">
        <w:rPr>
          <w:rFonts w:ascii="Century Gothic" w:eastAsia="Century Gothic" w:hAnsi="Century Gothic" w:cs="Century Gothic"/>
          <w:b/>
          <w:spacing w:val="-1"/>
          <w:sz w:val="18"/>
          <w:szCs w:val="18"/>
        </w:rPr>
        <w:t>A</w:t>
      </w:r>
      <w:r w:rsidRPr="0030699C">
        <w:rPr>
          <w:rFonts w:ascii="Century Gothic" w:eastAsia="Century Gothic" w:hAnsi="Century Gothic" w:cs="Century Gothic"/>
          <w:b/>
          <w:sz w:val="18"/>
          <w:szCs w:val="18"/>
        </w:rPr>
        <w:t>c</w:t>
      </w:r>
      <w:r w:rsidRPr="0030699C">
        <w:rPr>
          <w:rFonts w:ascii="Century Gothic" w:eastAsia="Century Gothic" w:hAnsi="Century Gothic" w:cs="Century Gothic"/>
          <w:b/>
          <w:spacing w:val="2"/>
          <w:sz w:val="18"/>
          <w:szCs w:val="18"/>
        </w:rPr>
        <w:t>c</w:t>
      </w:r>
      <w:r w:rsidRPr="0030699C">
        <w:rPr>
          <w:rFonts w:ascii="Century Gothic" w:eastAsia="Century Gothic" w:hAnsi="Century Gothic" w:cs="Century Gothic"/>
          <w:b/>
          <w:sz w:val="18"/>
          <w:szCs w:val="18"/>
        </w:rPr>
        <w:t>om</w:t>
      </w:r>
      <w:r w:rsidRPr="0030699C">
        <w:rPr>
          <w:rFonts w:ascii="Century Gothic" w:eastAsia="Century Gothic" w:hAnsi="Century Gothic" w:cs="Century Gothic"/>
          <w:b/>
          <w:spacing w:val="2"/>
          <w:sz w:val="18"/>
          <w:szCs w:val="18"/>
        </w:rPr>
        <w:t>m</w:t>
      </w:r>
      <w:r w:rsidRPr="0030699C">
        <w:rPr>
          <w:rFonts w:ascii="Century Gothic" w:eastAsia="Century Gothic" w:hAnsi="Century Gothic" w:cs="Century Gothic"/>
          <w:b/>
          <w:sz w:val="18"/>
          <w:szCs w:val="18"/>
        </w:rPr>
        <w:t>od</w:t>
      </w:r>
      <w:r w:rsidRPr="0030699C">
        <w:rPr>
          <w:rFonts w:ascii="Century Gothic" w:eastAsia="Century Gothic" w:hAnsi="Century Gothic" w:cs="Century Gothic"/>
          <w:b/>
          <w:spacing w:val="1"/>
          <w:sz w:val="18"/>
          <w:szCs w:val="18"/>
        </w:rPr>
        <w:t>a</w:t>
      </w:r>
      <w:r w:rsidRPr="0030699C">
        <w:rPr>
          <w:rFonts w:ascii="Century Gothic" w:eastAsia="Century Gothic" w:hAnsi="Century Gothic" w:cs="Century Gothic"/>
          <w:b/>
          <w:sz w:val="18"/>
          <w:szCs w:val="18"/>
        </w:rPr>
        <w:t xml:space="preserve">tion:                 </w:t>
      </w:r>
      <w:r>
        <w:rPr>
          <w:rFonts w:ascii="Century Gothic" w:eastAsia="Century Gothic" w:hAnsi="Century Gothic" w:cs="Century Gothic"/>
          <w:b/>
          <w:sz w:val="18"/>
          <w:szCs w:val="18"/>
        </w:rPr>
        <w:tab/>
      </w:r>
      <w:r w:rsidRPr="0030699C">
        <w:rPr>
          <w:rFonts w:ascii="Century Gothic" w:eastAsia="Century Gothic" w:hAnsi="Century Gothic" w:cs="Century Gothic"/>
          <w:spacing w:val="2"/>
          <w:sz w:val="18"/>
          <w:szCs w:val="18"/>
        </w:rPr>
        <w:t>V</w:t>
      </w:r>
      <w:r w:rsidRPr="0030699C">
        <w:rPr>
          <w:rFonts w:ascii="Century Gothic" w:eastAsia="Century Gothic" w:hAnsi="Century Gothic" w:cs="Century Gothic"/>
          <w:spacing w:val="1"/>
          <w:sz w:val="18"/>
          <w:szCs w:val="18"/>
        </w:rPr>
        <w:t>anil</w:t>
      </w:r>
      <w:r w:rsidRPr="0030699C">
        <w:rPr>
          <w:rFonts w:ascii="Century Gothic" w:eastAsia="Century Gothic" w:hAnsi="Century Gothic" w:cs="Century Gothic"/>
          <w:sz w:val="18"/>
          <w:szCs w:val="18"/>
        </w:rPr>
        <w:t>a</w:t>
      </w:r>
      <w:r w:rsidRPr="0030699C">
        <w:rPr>
          <w:rFonts w:ascii="Century Gothic" w:eastAsia="Century Gothic" w:hAnsi="Century Gothic" w:cs="Century Gothic"/>
          <w:spacing w:val="-5"/>
          <w:sz w:val="18"/>
          <w:szCs w:val="18"/>
        </w:rPr>
        <w:t xml:space="preserve"> </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pacing w:val="-3"/>
          <w:sz w:val="18"/>
          <w:szCs w:val="18"/>
        </w:rPr>
        <w:t>o</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el</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1"/>
          <w:sz w:val="18"/>
          <w:szCs w:val="18"/>
        </w:rPr>
        <w:t>G</w:t>
      </w:r>
      <w:r w:rsidRPr="0030699C">
        <w:rPr>
          <w:rFonts w:ascii="Century Gothic" w:eastAsia="Century Gothic" w:hAnsi="Century Gothic" w:cs="Century Gothic"/>
          <w:spacing w:val="1"/>
          <w:sz w:val="18"/>
          <w:szCs w:val="18"/>
        </w:rPr>
        <w:t>a</w:t>
      </w:r>
      <w:r w:rsidRPr="0030699C">
        <w:rPr>
          <w:rFonts w:ascii="Century Gothic" w:eastAsia="Century Gothic" w:hAnsi="Century Gothic" w:cs="Century Gothic"/>
          <w:sz w:val="18"/>
          <w:szCs w:val="18"/>
        </w:rPr>
        <w:t>rden</w:t>
      </w:r>
      <w:r w:rsidRPr="0030699C">
        <w:rPr>
          <w:rFonts w:ascii="Century Gothic" w:eastAsia="Century Gothic" w:hAnsi="Century Gothic" w:cs="Century Gothic"/>
          <w:spacing w:val="-7"/>
          <w:sz w:val="18"/>
          <w:szCs w:val="18"/>
        </w:rPr>
        <w:t xml:space="preserve"> </w:t>
      </w:r>
      <w:r w:rsidRPr="0030699C">
        <w:rPr>
          <w:rFonts w:ascii="Century Gothic" w:eastAsia="Century Gothic" w:hAnsi="Century Gothic" w:cs="Century Gothic"/>
          <w:spacing w:val="2"/>
          <w:sz w:val="18"/>
          <w:szCs w:val="18"/>
        </w:rPr>
        <w:t>r</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z w:val="18"/>
          <w:szCs w:val="18"/>
        </w:rPr>
        <w:t>m</w:t>
      </w:r>
      <w:r w:rsidRPr="0030699C">
        <w:rPr>
          <w:rFonts w:ascii="Century Gothic" w:eastAsia="Century Gothic" w:hAnsi="Century Gothic" w:cs="Century Gothic"/>
          <w:spacing w:val="-5"/>
          <w:sz w:val="18"/>
          <w:szCs w:val="18"/>
        </w:rPr>
        <w:t xml:space="preserve"> </w:t>
      </w:r>
      <w:r w:rsidRPr="0030699C">
        <w:rPr>
          <w:rFonts w:ascii="Century Gothic" w:eastAsia="Century Gothic" w:hAnsi="Century Gothic" w:cs="Century Gothic"/>
          <w:spacing w:val="3"/>
          <w:sz w:val="18"/>
          <w:szCs w:val="18"/>
        </w:rPr>
        <w:t>w</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h</w:t>
      </w:r>
      <w:r w:rsidRPr="0030699C">
        <w:rPr>
          <w:rFonts w:ascii="Century Gothic" w:eastAsia="Century Gothic" w:hAnsi="Century Gothic" w:cs="Century Gothic"/>
          <w:spacing w:val="-3"/>
          <w:sz w:val="18"/>
          <w:szCs w:val="18"/>
        </w:rPr>
        <w:t xml:space="preserve"> </w:t>
      </w:r>
      <w:proofErr w:type="spellStart"/>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
          <w:sz w:val="18"/>
          <w:szCs w:val="18"/>
        </w:rPr>
        <w:t>n</w:t>
      </w:r>
      <w:proofErr w:type="spellEnd"/>
      <w:r w:rsidRPr="0030699C">
        <w:rPr>
          <w:rFonts w:ascii="Century Gothic" w:eastAsia="Century Gothic" w:hAnsi="Century Gothic" w:cs="Century Gothic"/>
          <w:spacing w:val="1"/>
          <w:sz w:val="18"/>
          <w:szCs w:val="18"/>
        </w:rPr>
        <w:t>-</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2"/>
          <w:sz w:val="18"/>
          <w:szCs w:val="18"/>
        </w:rPr>
        <w:t>u</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7"/>
          <w:sz w:val="18"/>
          <w:szCs w:val="18"/>
        </w:rPr>
        <w:t xml:space="preserve"> </w:t>
      </w:r>
      <w:r w:rsidRPr="0030699C">
        <w:rPr>
          <w:rFonts w:ascii="Century Gothic" w:eastAsia="Century Gothic" w:hAnsi="Century Gothic" w:cs="Century Gothic"/>
          <w:spacing w:val="1"/>
          <w:sz w:val="18"/>
          <w:szCs w:val="18"/>
        </w:rPr>
        <w:t>ba</w:t>
      </w:r>
      <w:r w:rsidRPr="0030699C">
        <w:rPr>
          <w:rFonts w:ascii="Century Gothic" w:eastAsia="Century Gothic" w:hAnsi="Century Gothic" w:cs="Century Gothic"/>
          <w:sz w:val="18"/>
          <w:szCs w:val="18"/>
        </w:rPr>
        <w:t>thr</w:t>
      </w:r>
      <w:r w:rsidRPr="0030699C">
        <w:rPr>
          <w:rFonts w:ascii="Century Gothic" w:eastAsia="Century Gothic" w:hAnsi="Century Gothic" w:cs="Century Gothic"/>
          <w:spacing w:val="-1"/>
          <w:sz w:val="18"/>
          <w:szCs w:val="18"/>
        </w:rPr>
        <w:t>oo</w:t>
      </w:r>
      <w:r w:rsidRPr="0030699C">
        <w:rPr>
          <w:rFonts w:ascii="Century Gothic" w:eastAsia="Century Gothic" w:hAnsi="Century Gothic" w:cs="Century Gothic"/>
          <w:spacing w:val="3"/>
          <w:sz w:val="18"/>
          <w:szCs w:val="18"/>
        </w:rPr>
        <w:t>m</w:t>
      </w:r>
      <w:r w:rsidRPr="0030699C">
        <w:rPr>
          <w:rFonts w:ascii="Century Gothic" w:eastAsia="Century Gothic" w:hAnsi="Century Gothic" w:cs="Century Gothic"/>
          <w:sz w:val="18"/>
          <w:szCs w:val="18"/>
        </w:rPr>
        <w:t xml:space="preserve">. </w:t>
      </w:r>
      <w:r w:rsidRPr="0030699C">
        <w:rPr>
          <w:rFonts w:ascii="Century Gothic" w:eastAsia="Century Gothic" w:hAnsi="Century Gothic" w:cs="Century Gothic"/>
          <w:spacing w:val="-1"/>
          <w:sz w:val="18"/>
          <w:szCs w:val="18"/>
        </w:rPr>
        <w:t>S</w:t>
      </w:r>
      <w:r w:rsidRPr="0030699C">
        <w:rPr>
          <w:rFonts w:ascii="Century Gothic" w:eastAsia="Century Gothic" w:hAnsi="Century Gothic" w:cs="Century Gothic"/>
          <w:sz w:val="18"/>
          <w:szCs w:val="18"/>
        </w:rPr>
        <w:t>et</w:t>
      </w:r>
      <w:r w:rsidRPr="0030699C">
        <w:rPr>
          <w:rFonts w:ascii="Century Gothic" w:eastAsia="Century Gothic" w:hAnsi="Century Gothic" w:cs="Century Gothic"/>
          <w:spacing w:val="-1"/>
          <w:sz w:val="18"/>
          <w:szCs w:val="18"/>
        </w:rPr>
        <w:t xml:space="preserve"> </w:t>
      </w:r>
      <w:r w:rsidRPr="0030699C">
        <w:rPr>
          <w:rFonts w:ascii="Century Gothic" w:eastAsia="Century Gothic" w:hAnsi="Century Gothic" w:cs="Century Gothic"/>
          <w:spacing w:val="1"/>
          <w:sz w:val="18"/>
          <w:szCs w:val="18"/>
        </w:rPr>
        <w:t>al</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 xml:space="preserve">g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b</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
          <w:sz w:val="18"/>
          <w:szCs w:val="18"/>
        </w:rPr>
        <w:t>ach</w:t>
      </w:r>
      <w:r w:rsidRPr="0030699C">
        <w:rPr>
          <w:rFonts w:ascii="Century Gothic" w:eastAsia="Century Gothic" w:hAnsi="Century Gothic" w:cs="Century Gothic"/>
          <w:sz w:val="18"/>
          <w:szCs w:val="18"/>
        </w:rPr>
        <w:t>,</w:t>
      </w:r>
      <w:r w:rsidRPr="0030699C">
        <w:rPr>
          <w:rFonts w:ascii="Century Gothic" w:eastAsia="Century Gothic" w:hAnsi="Century Gothic" w:cs="Century Gothic"/>
          <w:spacing w:val="-9"/>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el</w:t>
      </w:r>
      <w:r w:rsidRPr="0030699C">
        <w:rPr>
          <w:rFonts w:ascii="Century Gothic" w:eastAsia="Century Gothic" w:hAnsi="Century Gothic" w:cs="Century Gothic"/>
          <w:spacing w:val="-4"/>
          <w:sz w:val="18"/>
          <w:szCs w:val="18"/>
        </w:rPr>
        <w:t xml:space="preserve"> </w:t>
      </w:r>
      <w:r w:rsidRPr="0030699C">
        <w:rPr>
          <w:rFonts w:ascii="Century Gothic" w:eastAsia="Century Gothic" w:hAnsi="Century Gothic" w:cs="Century Gothic"/>
          <w:spacing w:val="1"/>
          <w:sz w:val="18"/>
          <w:szCs w:val="18"/>
        </w:rPr>
        <w:t>bl</w:t>
      </w:r>
      <w:r w:rsidRPr="0030699C">
        <w:rPr>
          <w:rFonts w:ascii="Century Gothic" w:eastAsia="Century Gothic" w:hAnsi="Century Gothic" w:cs="Century Gothic"/>
          <w:spacing w:val="-2"/>
          <w:sz w:val="18"/>
          <w:szCs w:val="18"/>
        </w:rPr>
        <w:t>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ds</w:t>
      </w:r>
      <w:r w:rsidRPr="0030699C">
        <w:rPr>
          <w:rFonts w:ascii="Century Gothic" w:eastAsia="Century Gothic" w:hAnsi="Century Gothic" w:cs="Century Gothic"/>
          <w:spacing w:val="-6"/>
          <w:sz w:val="18"/>
          <w:szCs w:val="18"/>
        </w:rPr>
        <w:t xml:space="preserve"> </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z w:val="18"/>
          <w:szCs w:val="18"/>
        </w:rPr>
        <w:t>n</w:t>
      </w:r>
      <w:r w:rsidRPr="0030699C">
        <w:rPr>
          <w:rFonts w:ascii="Century Gothic" w:eastAsia="Century Gothic" w:hAnsi="Century Gothic" w:cs="Century Gothic"/>
          <w:spacing w:val="-1"/>
          <w:sz w:val="18"/>
          <w:szCs w:val="18"/>
        </w:rPr>
        <w:t xml:space="preserve"> </w:t>
      </w:r>
      <w:r w:rsidRPr="0030699C">
        <w:rPr>
          <w:rFonts w:ascii="Century Gothic" w:eastAsia="Century Gothic" w:hAnsi="Century Gothic" w:cs="Century Gothic"/>
          <w:spacing w:val="1"/>
          <w:sz w:val="18"/>
          <w:szCs w:val="18"/>
        </w:rPr>
        <w:t>p</w:t>
      </w:r>
      <w:r w:rsidRPr="0030699C">
        <w:rPr>
          <w:rFonts w:ascii="Century Gothic" w:eastAsia="Century Gothic" w:hAnsi="Century Gothic" w:cs="Century Gothic"/>
          <w:sz w:val="18"/>
          <w:szCs w:val="18"/>
        </w:rPr>
        <w:t>erfe</w:t>
      </w:r>
      <w:r w:rsidRPr="0030699C">
        <w:rPr>
          <w:rFonts w:ascii="Century Gothic" w:eastAsia="Century Gothic" w:hAnsi="Century Gothic" w:cs="Century Gothic"/>
          <w:spacing w:val="1"/>
          <w:sz w:val="18"/>
          <w:szCs w:val="18"/>
        </w:rPr>
        <w:t>c</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l</w:t>
      </w:r>
      <w:r w:rsidRPr="0030699C">
        <w:rPr>
          <w:rFonts w:ascii="Century Gothic" w:eastAsia="Century Gothic" w:hAnsi="Century Gothic" w:cs="Century Gothic"/>
          <w:sz w:val="18"/>
          <w:szCs w:val="18"/>
        </w:rPr>
        <w:t>y</w:t>
      </w:r>
      <w:r w:rsidRPr="0030699C">
        <w:rPr>
          <w:rFonts w:ascii="Century Gothic" w:eastAsia="Century Gothic" w:hAnsi="Century Gothic" w:cs="Century Gothic"/>
          <w:spacing w:val="-10"/>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o</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 xml:space="preserve">ts </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1"/>
          <w:sz w:val="18"/>
          <w:szCs w:val="18"/>
        </w:rPr>
        <w:t>u</w:t>
      </w:r>
      <w:r w:rsidRPr="0030699C">
        <w:rPr>
          <w:rFonts w:ascii="Century Gothic" w:eastAsia="Century Gothic" w:hAnsi="Century Gothic" w:cs="Century Gothic"/>
          <w:sz w:val="18"/>
          <w:szCs w:val="18"/>
        </w:rPr>
        <w:t>rr</w:t>
      </w:r>
      <w:r w:rsidRPr="0030699C">
        <w:rPr>
          <w:rFonts w:ascii="Century Gothic" w:eastAsia="Century Gothic" w:hAnsi="Century Gothic" w:cs="Century Gothic"/>
          <w:spacing w:val="-1"/>
          <w:sz w:val="18"/>
          <w:szCs w:val="18"/>
        </w:rPr>
        <w:t>ou</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d</w:t>
      </w:r>
      <w:r w:rsidRPr="0030699C">
        <w:rPr>
          <w:rFonts w:ascii="Century Gothic" w:eastAsia="Century Gothic" w:hAnsi="Century Gothic" w:cs="Century Gothic"/>
          <w:spacing w:val="1"/>
          <w:sz w:val="18"/>
          <w:szCs w:val="18"/>
        </w:rPr>
        <w:t>in</w:t>
      </w:r>
      <w:r w:rsidRPr="0030699C">
        <w:rPr>
          <w:rFonts w:ascii="Century Gothic" w:eastAsia="Century Gothic" w:hAnsi="Century Gothic" w:cs="Century Gothic"/>
          <w:sz w:val="18"/>
          <w:szCs w:val="18"/>
        </w:rPr>
        <w:t xml:space="preserve">g </w:t>
      </w:r>
      <w:r w:rsidRPr="0030699C">
        <w:rPr>
          <w:rFonts w:ascii="Century Gothic" w:eastAsia="Century Gothic" w:hAnsi="Century Gothic" w:cs="Century Gothic"/>
          <w:spacing w:val="1"/>
          <w:sz w:val="18"/>
          <w:szCs w:val="18"/>
        </w:rPr>
        <w:t>lan</w:t>
      </w:r>
      <w:r w:rsidRPr="0030699C">
        <w:rPr>
          <w:rFonts w:ascii="Century Gothic" w:eastAsia="Century Gothic" w:hAnsi="Century Gothic" w:cs="Century Gothic"/>
          <w:sz w:val="18"/>
          <w:szCs w:val="18"/>
        </w:rPr>
        <w:t>dsc</w:t>
      </w:r>
      <w:r w:rsidRPr="0030699C">
        <w:rPr>
          <w:rFonts w:ascii="Century Gothic" w:eastAsia="Century Gothic" w:hAnsi="Century Gothic" w:cs="Century Gothic"/>
          <w:spacing w:val="1"/>
          <w:sz w:val="18"/>
          <w:szCs w:val="18"/>
        </w:rPr>
        <w:t>ap</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0"/>
          <w:sz w:val="18"/>
          <w:szCs w:val="18"/>
        </w:rPr>
        <w:t xml:space="preserve"> </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z w:val="18"/>
          <w:szCs w:val="18"/>
        </w:rPr>
        <w:t>f</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r</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pica</w:t>
      </w:r>
      <w:r w:rsidRPr="0030699C">
        <w:rPr>
          <w:rFonts w:ascii="Century Gothic" w:eastAsia="Century Gothic" w:hAnsi="Century Gothic" w:cs="Century Gothic"/>
          <w:sz w:val="18"/>
          <w:szCs w:val="18"/>
        </w:rPr>
        <w:t>l</w:t>
      </w:r>
      <w:r w:rsidRPr="0030699C">
        <w:rPr>
          <w:rFonts w:ascii="Century Gothic" w:eastAsia="Century Gothic" w:hAnsi="Century Gothic" w:cs="Century Gothic"/>
          <w:spacing w:val="-4"/>
          <w:sz w:val="18"/>
          <w:szCs w:val="18"/>
        </w:rPr>
        <w:t xml:space="preserve"> </w:t>
      </w:r>
      <w:r w:rsidRPr="0030699C">
        <w:rPr>
          <w:rFonts w:ascii="Century Gothic" w:eastAsia="Century Gothic" w:hAnsi="Century Gothic" w:cs="Century Gothic"/>
          <w:sz w:val="18"/>
          <w:szCs w:val="18"/>
        </w:rPr>
        <w:t>g</w:t>
      </w:r>
      <w:r w:rsidRPr="0030699C">
        <w:rPr>
          <w:rFonts w:ascii="Century Gothic" w:eastAsia="Century Gothic" w:hAnsi="Century Gothic" w:cs="Century Gothic"/>
          <w:spacing w:val="1"/>
          <w:sz w:val="18"/>
          <w:szCs w:val="18"/>
        </w:rPr>
        <w:t>a</w:t>
      </w:r>
      <w:r w:rsidRPr="0030699C">
        <w:rPr>
          <w:rFonts w:ascii="Century Gothic" w:eastAsia="Century Gothic" w:hAnsi="Century Gothic" w:cs="Century Gothic"/>
          <w:sz w:val="18"/>
          <w:szCs w:val="18"/>
        </w:rPr>
        <w:t>rde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8"/>
          <w:sz w:val="18"/>
          <w:szCs w:val="18"/>
        </w:rPr>
        <w:t xml:space="preserve"> </w:t>
      </w:r>
      <w:r w:rsidRPr="0030699C">
        <w:rPr>
          <w:rFonts w:ascii="Century Gothic" w:eastAsia="Century Gothic" w:hAnsi="Century Gothic" w:cs="Century Gothic"/>
          <w:sz w:val="18"/>
          <w:szCs w:val="18"/>
        </w:rPr>
        <w:t>&amp;</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u</w:t>
      </w:r>
      <w:r w:rsidRPr="0030699C">
        <w:rPr>
          <w:rFonts w:ascii="Century Gothic" w:eastAsia="Century Gothic" w:hAnsi="Century Gothic" w:cs="Century Gothic"/>
          <w:sz w:val="18"/>
          <w:szCs w:val="18"/>
        </w:rPr>
        <w:t>r</w:t>
      </w:r>
      <w:r w:rsidRPr="0030699C">
        <w:rPr>
          <w:rFonts w:ascii="Century Gothic" w:eastAsia="Century Gothic" w:hAnsi="Century Gothic" w:cs="Century Gothic"/>
          <w:spacing w:val="1"/>
          <w:sz w:val="18"/>
          <w:szCs w:val="18"/>
        </w:rPr>
        <w:t>qu</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z w:val="18"/>
          <w:szCs w:val="18"/>
        </w:rPr>
        <w:t>se</w:t>
      </w:r>
      <w:r w:rsidRPr="0030699C">
        <w:rPr>
          <w:rFonts w:ascii="Century Gothic" w:eastAsia="Century Gothic" w:hAnsi="Century Gothic" w:cs="Century Gothic"/>
          <w:spacing w:val="-9"/>
          <w:sz w:val="18"/>
          <w:szCs w:val="18"/>
        </w:rPr>
        <w:t xml:space="preserve"> </w:t>
      </w:r>
      <w:r w:rsidRPr="0030699C">
        <w:rPr>
          <w:rFonts w:ascii="Century Gothic" w:eastAsia="Century Gothic" w:hAnsi="Century Gothic" w:cs="Century Gothic"/>
          <w:spacing w:val="1"/>
          <w:sz w:val="18"/>
          <w:szCs w:val="18"/>
        </w:rPr>
        <w:t>s</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2"/>
          <w:sz w:val="18"/>
          <w:szCs w:val="18"/>
        </w:rPr>
        <w:t>a</w:t>
      </w:r>
      <w:r w:rsidRPr="0030699C">
        <w:rPr>
          <w:rFonts w:ascii="Century Gothic" w:eastAsia="Century Gothic" w:hAnsi="Century Gothic" w:cs="Century Gothic"/>
          <w:sz w:val="18"/>
          <w:szCs w:val="18"/>
        </w:rPr>
        <w:t>)</w:t>
      </w:r>
    </w:p>
    <w:p w14:paraId="1ECB8EAC" w14:textId="77777777" w:rsidR="00C6711F" w:rsidRPr="00552E0B" w:rsidRDefault="00C6711F" w:rsidP="00F77BE2">
      <w:pPr>
        <w:spacing w:before="6"/>
        <w:ind w:left="142" w:right="66"/>
        <w:rPr>
          <w:rFonts w:ascii="Century Gothic" w:hAnsi="Century Gothic"/>
        </w:rPr>
      </w:pPr>
    </w:p>
    <w:tbl>
      <w:tblPr>
        <w:tblStyle w:val="TableGrid"/>
        <w:tblW w:w="0" w:type="auto"/>
        <w:tblInd w:w="-5" w:type="dxa"/>
        <w:tblLook w:val="04A0" w:firstRow="1" w:lastRow="0" w:firstColumn="1" w:lastColumn="0" w:noHBand="0" w:noVBand="1"/>
      </w:tblPr>
      <w:tblGrid>
        <w:gridCol w:w="9355"/>
      </w:tblGrid>
      <w:tr w:rsidR="00C6711F" w:rsidRPr="00DA5868" w14:paraId="16C156EB" w14:textId="77777777" w:rsidTr="00CD0A23">
        <w:tc>
          <w:tcPr>
            <w:tcW w:w="9355" w:type="dxa"/>
          </w:tcPr>
          <w:p w14:paraId="022D1668" w14:textId="77777777" w:rsidR="00C6711F" w:rsidRPr="00DA5868" w:rsidRDefault="00C6711F" w:rsidP="00F77BE2">
            <w:pPr>
              <w:ind w:right="66"/>
              <w:rPr>
                <w:rFonts w:ascii="Century Gothic" w:eastAsia="Century Gothic" w:hAnsi="Century Gothic" w:cs="Century Gothic"/>
              </w:rPr>
            </w:pPr>
            <w:r w:rsidRPr="00DF4EB3">
              <w:rPr>
                <w:rFonts w:ascii="Century Gothic" w:hAnsi="Century Gothic"/>
                <w:b/>
                <w:bCs/>
                <w:szCs w:val="18"/>
                <w:lang w:val="en-GB"/>
              </w:rPr>
              <w:t xml:space="preserve">DAY 2 – 4: NOSY BE                                                                                                                      </w:t>
            </w:r>
            <w:r w:rsidRPr="00DA5868">
              <w:rPr>
                <w:rFonts w:ascii="Century Gothic" w:eastAsia="Century Gothic" w:hAnsi="Century Gothic" w:cs="Century Gothic"/>
                <w:b/>
              </w:rPr>
              <w:t>B</w:t>
            </w:r>
          </w:p>
        </w:tc>
      </w:tr>
    </w:tbl>
    <w:p w14:paraId="123045A0" w14:textId="77777777" w:rsidR="00C6711F" w:rsidRPr="00CD0A23" w:rsidRDefault="00315CCC"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Spend the day at leisure</w:t>
      </w:r>
      <w:r w:rsidR="00C6711F" w:rsidRPr="00CD0A23">
        <w:rPr>
          <w:rFonts w:ascii="Century Gothic" w:hAnsi="Century Gothic"/>
          <w:sz w:val="18"/>
          <w:szCs w:val="18"/>
          <w:lang w:val="en-GB"/>
        </w:rPr>
        <w:t xml:space="preserve">. Excursions are offered to the smaller surrounding islands off Nosy Be, such as Nosy </w:t>
      </w:r>
      <w:proofErr w:type="spellStart"/>
      <w:r w:rsidR="00C6711F" w:rsidRPr="00CD0A23">
        <w:rPr>
          <w:rFonts w:ascii="Century Gothic" w:hAnsi="Century Gothic"/>
          <w:sz w:val="18"/>
          <w:szCs w:val="18"/>
          <w:lang w:val="en-GB"/>
        </w:rPr>
        <w:t>Komba</w:t>
      </w:r>
      <w:proofErr w:type="spellEnd"/>
      <w:r w:rsidR="00C6711F" w:rsidRPr="00CD0A23">
        <w:rPr>
          <w:rFonts w:ascii="Century Gothic" w:hAnsi="Century Gothic"/>
          <w:sz w:val="18"/>
          <w:szCs w:val="18"/>
          <w:lang w:val="en-GB"/>
        </w:rPr>
        <w:t xml:space="preserve"> with a chance to view the semi-tame </w:t>
      </w:r>
      <w:r w:rsidRPr="00CD0A23">
        <w:rPr>
          <w:rFonts w:ascii="Century Gothic" w:hAnsi="Century Gothic"/>
          <w:sz w:val="18"/>
          <w:szCs w:val="18"/>
          <w:lang w:val="en-GB"/>
        </w:rPr>
        <w:t>b</w:t>
      </w:r>
      <w:r w:rsidR="00C6711F" w:rsidRPr="00CD0A23">
        <w:rPr>
          <w:rFonts w:ascii="Century Gothic" w:hAnsi="Century Gothic"/>
          <w:sz w:val="18"/>
          <w:szCs w:val="18"/>
          <w:lang w:val="en-GB"/>
        </w:rPr>
        <w:t xml:space="preserve">lack </w:t>
      </w:r>
      <w:r w:rsidRPr="00CD0A23">
        <w:rPr>
          <w:rFonts w:ascii="Century Gothic" w:hAnsi="Century Gothic"/>
          <w:sz w:val="18"/>
          <w:szCs w:val="18"/>
          <w:lang w:val="en-GB"/>
        </w:rPr>
        <w:t>l</w:t>
      </w:r>
      <w:r w:rsidR="00C6711F" w:rsidRPr="00CD0A23">
        <w:rPr>
          <w:rFonts w:ascii="Century Gothic" w:hAnsi="Century Gothic"/>
          <w:sz w:val="18"/>
          <w:szCs w:val="18"/>
          <w:lang w:val="en-GB"/>
        </w:rPr>
        <w:t xml:space="preserve">emurs, Nosy </w:t>
      </w:r>
      <w:proofErr w:type="spellStart"/>
      <w:r w:rsidR="00C6711F" w:rsidRPr="00CD0A23">
        <w:rPr>
          <w:rFonts w:ascii="Century Gothic" w:hAnsi="Century Gothic"/>
          <w:sz w:val="18"/>
          <w:szCs w:val="18"/>
          <w:lang w:val="en-GB"/>
        </w:rPr>
        <w:t>Tanikely</w:t>
      </w:r>
      <w:proofErr w:type="spellEnd"/>
      <w:r w:rsidR="00C6711F" w:rsidRPr="00CD0A23">
        <w:rPr>
          <w:rFonts w:ascii="Century Gothic" w:hAnsi="Century Gothic"/>
          <w:sz w:val="18"/>
          <w:szCs w:val="18"/>
          <w:lang w:val="en-GB"/>
        </w:rPr>
        <w:t xml:space="preserve"> for exceptional </w:t>
      </w:r>
      <w:proofErr w:type="spellStart"/>
      <w:r w:rsidR="00C6711F" w:rsidRPr="00CD0A23">
        <w:rPr>
          <w:rFonts w:ascii="Century Gothic" w:hAnsi="Century Gothic"/>
          <w:sz w:val="18"/>
          <w:szCs w:val="18"/>
          <w:lang w:val="en-GB"/>
        </w:rPr>
        <w:t>snorkeling</w:t>
      </w:r>
      <w:proofErr w:type="spellEnd"/>
      <w:r w:rsidR="00C6711F" w:rsidRPr="00CD0A23">
        <w:rPr>
          <w:rFonts w:ascii="Century Gothic" w:hAnsi="Century Gothic"/>
          <w:sz w:val="18"/>
          <w:szCs w:val="18"/>
          <w:lang w:val="en-GB"/>
        </w:rPr>
        <w:t xml:space="preserve"> and </w:t>
      </w:r>
      <w:r w:rsidRPr="00CD0A23">
        <w:rPr>
          <w:rFonts w:ascii="Century Gothic" w:hAnsi="Century Gothic"/>
          <w:sz w:val="18"/>
          <w:szCs w:val="18"/>
          <w:lang w:val="en-GB"/>
        </w:rPr>
        <w:t>s</w:t>
      </w:r>
      <w:r w:rsidR="00C6711F" w:rsidRPr="00CD0A23">
        <w:rPr>
          <w:rFonts w:ascii="Century Gothic" w:hAnsi="Century Gothic"/>
          <w:sz w:val="18"/>
          <w:szCs w:val="18"/>
          <w:lang w:val="en-GB"/>
        </w:rPr>
        <w:t xml:space="preserve">cuba diving off the island of Nosy </w:t>
      </w:r>
      <w:proofErr w:type="spellStart"/>
      <w:r w:rsidR="00C6711F" w:rsidRPr="00CD0A23">
        <w:rPr>
          <w:rFonts w:ascii="Century Gothic" w:hAnsi="Century Gothic"/>
          <w:sz w:val="18"/>
          <w:szCs w:val="18"/>
          <w:lang w:val="en-GB"/>
        </w:rPr>
        <w:t>Sakatia</w:t>
      </w:r>
      <w:proofErr w:type="spellEnd"/>
      <w:r w:rsidR="00C6711F" w:rsidRPr="00CD0A23">
        <w:rPr>
          <w:rFonts w:ascii="Century Gothic" w:hAnsi="Century Gothic"/>
          <w:sz w:val="18"/>
          <w:szCs w:val="18"/>
          <w:lang w:val="en-GB"/>
        </w:rPr>
        <w:t>.</w:t>
      </w:r>
    </w:p>
    <w:p w14:paraId="60EBC3D8" w14:textId="77777777"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 xml:space="preserve">An organized spice tour may be arranged through the lodge or perhaps a ride into Hell-Ville to visit the bustling daily market - a good place to pick up spices at very reasonable prices. Enjoy a sundowner  at  the  tiny  rustic  bar  at  the  top  of  </w:t>
      </w:r>
      <w:r w:rsidR="00315CCC" w:rsidRPr="00CD0A23">
        <w:rPr>
          <w:rFonts w:ascii="Century Gothic" w:hAnsi="Century Gothic"/>
          <w:sz w:val="18"/>
          <w:szCs w:val="18"/>
          <w:lang w:val="en-GB"/>
        </w:rPr>
        <w:t>M</w:t>
      </w:r>
      <w:r w:rsidRPr="00CD0A23">
        <w:rPr>
          <w:rFonts w:ascii="Century Gothic" w:hAnsi="Century Gothic"/>
          <w:sz w:val="18"/>
          <w:szCs w:val="18"/>
          <w:lang w:val="en-GB"/>
        </w:rPr>
        <w:t xml:space="preserve">ount  </w:t>
      </w:r>
      <w:proofErr w:type="spellStart"/>
      <w:r w:rsidRPr="00CD0A23">
        <w:rPr>
          <w:rFonts w:ascii="Century Gothic" w:hAnsi="Century Gothic"/>
          <w:sz w:val="18"/>
          <w:szCs w:val="18"/>
          <w:lang w:val="en-GB"/>
        </w:rPr>
        <w:t>Passot</w:t>
      </w:r>
      <w:proofErr w:type="spellEnd"/>
      <w:r w:rsidRPr="00CD0A23">
        <w:rPr>
          <w:rFonts w:ascii="Century Gothic" w:hAnsi="Century Gothic"/>
          <w:sz w:val="18"/>
          <w:szCs w:val="18"/>
          <w:lang w:val="en-GB"/>
        </w:rPr>
        <w:t xml:space="preserve">,  taking  in  the </w:t>
      </w:r>
      <w:proofErr w:type="spellStart"/>
      <w:r w:rsidRPr="00CD0A23">
        <w:rPr>
          <w:rFonts w:ascii="Century Gothic" w:hAnsi="Century Gothic"/>
          <w:sz w:val="18"/>
          <w:szCs w:val="18"/>
          <w:lang w:val="en-GB"/>
        </w:rPr>
        <w:t>breathtaking</w:t>
      </w:r>
      <w:proofErr w:type="spellEnd"/>
      <w:r w:rsidRPr="00CD0A23">
        <w:rPr>
          <w:rFonts w:ascii="Century Gothic" w:hAnsi="Century Gothic"/>
          <w:sz w:val="18"/>
          <w:szCs w:val="18"/>
          <w:lang w:val="en-GB"/>
        </w:rPr>
        <w:t xml:space="preserve"> view of the 7 sacred crater lakes.</w:t>
      </w:r>
    </w:p>
    <w:p w14:paraId="4FC52290" w14:textId="77777777"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Or why not enjoy a sail upon a catamaran under the great Madagascan sun. Fishing and diving trips may also be arranged, or simply just enjoy a cocktail or two on the beach admiring the hues of sunset. All these excursions are optional and for your own expense.</w:t>
      </w:r>
    </w:p>
    <w:p w14:paraId="58CBDA22" w14:textId="77777777" w:rsidR="00C6711F" w:rsidRPr="0086473A" w:rsidRDefault="00C6711F" w:rsidP="00F77BE2">
      <w:pPr>
        <w:spacing w:before="19" w:line="220" w:lineRule="exact"/>
        <w:ind w:left="142" w:right="66"/>
        <w:rPr>
          <w:sz w:val="18"/>
          <w:szCs w:val="18"/>
        </w:rPr>
      </w:pPr>
    </w:p>
    <w:p w14:paraId="1F7C32CE" w14:textId="77777777" w:rsidR="00C6711F" w:rsidRPr="00CD0A23" w:rsidRDefault="00C6711F" w:rsidP="00CD0A23">
      <w:pPr>
        <w:ind w:left="2835" w:right="288" w:hanging="2835"/>
        <w:rPr>
          <w:rFonts w:ascii="Century Gothic" w:eastAsia="Century Gothic" w:hAnsi="Century Gothic" w:cs="Century Gothic"/>
          <w:b/>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 xml:space="preserve">Vanila Hotel (Garden room with </w:t>
      </w:r>
      <w:proofErr w:type="spellStart"/>
      <w:r w:rsidRPr="00CD0A23">
        <w:rPr>
          <w:rFonts w:ascii="Century Gothic" w:eastAsia="Century Gothic" w:hAnsi="Century Gothic" w:cs="Century Gothic"/>
          <w:spacing w:val="-1"/>
          <w:sz w:val="18"/>
          <w:szCs w:val="18"/>
        </w:rPr>
        <w:t>en</w:t>
      </w:r>
      <w:proofErr w:type="spellEnd"/>
      <w:r w:rsidRPr="00CD0A23">
        <w:rPr>
          <w:rFonts w:ascii="Century Gothic" w:eastAsia="Century Gothic" w:hAnsi="Century Gothic" w:cs="Century Gothic"/>
          <w:spacing w:val="-1"/>
          <w:sz w:val="18"/>
          <w:szCs w:val="18"/>
        </w:rPr>
        <w:t>-suite bathroom)</w:t>
      </w:r>
    </w:p>
    <w:p w14:paraId="7AB5C440" w14:textId="77777777" w:rsidR="00C6711F" w:rsidRDefault="00C6711F" w:rsidP="00F77BE2">
      <w:pPr>
        <w:spacing w:line="200" w:lineRule="exact"/>
        <w:ind w:left="142" w:right="66"/>
      </w:pPr>
    </w:p>
    <w:tbl>
      <w:tblPr>
        <w:tblStyle w:val="TableGrid"/>
        <w:tblW w:w="0" w:type="auto"/>
        <w:tblInd w:w="-5" w:type="dxa"/>
        <w:tblLook w:val="04A0" w:firstRow="1" w:lastRow="0" w:firstColumn="1" w:lastColumn="0" w:noHBand="0" w:noVBand="1"/>
      </w:tblPr>
      <w:tblGrid>
        <w:gridCol w:w="9355"/>
      </w:tblGrid>
      <w:tr w:rsidR="00C6711F" w:rsidRPr="00DA5868" w14:paraId="1364501A" w14:textId="77777777" w:rsidTr="00CD0A23">
        <w:tc>
          <w:tcPr>
            <w:tcW w:w="9355" w:type="dxa"/>
          </w:tcPr>
          <w:p w14:paraId="2A36CD07" w14:textId="77777777" w:rsidR="00C6711F" w:rsidRPr="00DA5868" w:rsidRDefault="00C6711F" w:rsidP="00F77BE2">
            <w:pPr>
              <w:ind w:right="66"/>
              <w:rPr>
                <w:rFonts w:ascii="Century Gothic" w:eastAsia="Century Gothic" w:hAnsi="Century Gothic" w:cs="Century Gothic"/>
              </w:rPr>
            </w:pPr>
            <w:r w:rsidRPr="00DA6CF7">
              <w:rPr>
                <w:rFonts w:ascii="Century Gothic" w:hAnsi="Century Gothic"/>
                <w:b/>
                <w:bCs/>
                <w:szCs w:val="18"/>
                <w:lang w:val="en-GB"/>
              </w:rPr>
              <w:t>DAY 5: NOSY BE – ANTANANARIVO – ANDASIBE RESERVE</w:t>
            </w:r>
            <w:r w:rsidRPr="00DA5868">
              <w:rPr>
                <w:rFonts w:ascii="Century Gothic" w:eastAsia="Century Gothic" w:hAnsi="Century Gothic" w:cs="Century Gothic"/>
                <w:b/>
              </w:rPr>
              <w:t xml:space="preserve">                             </w:t>
            </w:r>
            <w:r>
              <w:rPr>
                <w:rFonts w:ascii="Century Gothic" w:eastAsia="Century Gothic" w:hAnsi="Century Gothic" w:cs="Century Gothic"/>
                <w:b/>
              </w:rPr>
              <w:t xml:space="preserve">                           </w:t>
            </w:r>
            <w:r w:rsidRPr="00DA5868">
              <w:rPr>
                <w:rFonts w:ascii="Century Gothic" w:eastAsia="Century Gothic" w:hAnsi="Century Gothic" w:cs="Century Gothic"/>
                <w:b/>
              </w:rPr>
              <w:t>B</w:t>
            </w:r>
          </w:p>
        </w:tc>
      </w:tr>
    </w:tbl>
    <w:p w14:paraId="0A619EA9" w14:textId="0BCC06DB"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 xml:space="preserve">After a leisurely breakfast, check out of Vanila </w:t>
      </w:r>
      <w:r w:rsidR="00343275" w:rsidRPr="00CD0A23">
        <w:rPr>
          <w:rFonts w:ascii="Century Gothic" w:hAnsi="Century Gothic"/>
          <w:sz w:val="18"/>
          <w:szCs w:val="18"/>
          <w:lang w:val="en-GB"/>
        </w:rPr>
        <w:t>H</w:t>
      </w:r>
      <w:r w:rsidRPr="00CD0A23">
        <w:rPr>
          <w:rFonts w:ascii="Century Gothic" w:hAnsi="Century Gothic"/>
          <w:sz w:val="18"/>
          <w:szCs w:val="18"/>
          <w:lang w:val="en-GB"/>
        </w:rPr>
        <w:t xml:space="preserve">otel and transfer to the airport for your departing flight to Antananarivo.  Upon arrival, you will be met at the airport &amp; will head to Andasibe through the green and luxuriant vegetation of the east. This brings us to </w:t>
      </w:r>
      <w:r w:rsidR="00343275" w:rsidRPr="00CD0A23">
        <w:rPr>
          <w:rFonts w:ascii="Century Gothic" w:hAnsi="Century Gothic"/>
          <w:sz w:val="18"/>
          <w:szCs w:val="18"/>
          <w:lang w:val="en-GB"/>
        </w:rPr>
        <w:t>a</w:t>
      </w:r>
      <w:r w:rsidRPr="00CD0A23">
        <w:rPr>
          <w:rFonts w:ascii="Century Gothic" w:hAnsi="Century Gothic"/>
          <w:sz w:val="18"/>
          <w:szCs w:val="18"/>
          <w:lang w:val="en-GB"/>
        </w:rPr>
        <w:t xml:space="preserve"> humid part of the country with many primary forests and lakes, and the landscape consists of rice fields, waterfalls, and scarce forest stations. </w:t>
      </w:r>
      <w:r w:rsidR="00265BC6" w:rsidRPr="00265BC6">
        <w:rPr>
          <w:rFonts w:ascii="Century Gothic" w:hAnsi="Century Gothic"/>
          <w:sz w:val="18"/>
          <w:szCs w:val="18"/>
          <w:lang w:val="en-GB"/>
        </w:rPr>
        <w:t>Along the way we will see villages of the Merina people scattered throughout the rocky mountainside.</w:t>
      </w:r>
      <w:r w:rsidR="00265BC6">
        <w:rPr>
          <w:rFonts w:ascii="Century Gothic" w:hAnsi="Century Gothic"/>
          <w:sz w:val="18"/>
          <w:szCs w:val="18"/>
          <w:lang w:val="en-GB"/>
        </w:rPr>
        <w:t xml:space="preserve"> </w:t>
      </w:r>
      <w:r w:rsidR="00343275" w:rsidRPr="00CD0A23">
        <w:rPr>
          <w:rFonts w:ascii="Century Gothic" w:hAnsi="Century Gothic"/>
          <w:sz w:val="18"/>
          <w:szCs w:val="18"/>
          <w:lang w:val="en-GB"/>
        </w:rPr>
        <w:t xml:space="preserve">Check-in to the hotel, and then at approximately 19h00 we enjoy a night walk within the Andasibe area to observe night active lemurs and other nocturnal animals. We return to the </w:t>
      </w:r>
      <w:r w:rsidRPr="00CD0A23">
        <w:rPr>
          <w:rFonts w:ascii="Century Gothic" w:hAnsi="Century Gothic"/>
          <w:sz w:val="18"/>
          <w:szCs w:val="18"/>
          <w:lang w:val="en-GB"/>
        </w:rPr>
        <w:t xml:space="preserve">hotel where we overnight. If </w:t>
      </w:r>
      <w:r w:rsidR="00CD0A23">
        <w:rPr>
          <w:rFonts w:ascii="Century Gothic" w:hAnsi="Century Gothic"/>
          <w:sz w:val="18"/>
          <w:szCs w:val="18"/>
          <w:lang w:val="en-GB"/>
        </w:rPr>
        <w:t xml:space="preserve">you </w:t>
      </w:r>
      <w:r w:rsidR="00D02CFC" w:rsidRPr="00CD0A23">
        <w:rPr>
          <w:rFonts w:ascii="Century Gothic" w:hAnsi="Century Gothic"/>
          <w:sz w:val="18"/>
          <w:szCs w:val="18"/>
          <w:lang w:val="en-GB"/>
        </w:rPr>
        <w:t xml:space="preserve">arrive too late from Tana to </w:t>
      </w:r>
      <w:r w:rsidRPr="00CD0A23">
        <w:rPr>
          <w:rFonts w:ascii="Century Gothic" w:hAnsi="Century Gothic"/>
          <w:sz w:val="18"/>
          <w:szCs w:val="18"/>
          <w:lang w:val="en-GB"/>
        </w:rPr>
        <w:t>partake in the night walk, it will be done the next evening.</w:t>
      </w:r>
      <w:r w:rsidR="00343275" w:rsidRPr="00CD0A23">
        <w:rPr>
          <w:rFonts w:ascii="Century Gothic" w:hAnsi="Century Gothic"/>
          <w:sz w:val="18"/>
          <w:szCs w:val="18"/>
          <w:lang w:val="en-GB"/>
        </w:rPr>
        <w:t xml:space="preserve">  </w:t>
      </w:r>
    </w:p>
    <w:p w14:paraId="5E10691F" w14:textId="77777777" w:rsidR="00C6711F" w:rsidRPr="0086473A" w:rsidRDefault="00C6711F" w:rsidP="00F77BE2">
      <w:pPr>
        <w:spacing w:line="200" w:lineRule="exact"/>
        <w:ind w:left="142" w:right="66"/>
        <w:rPr>
          <w:sz w:val="18"/>
          <w:szCs w:val="18"/>
        </w:rPr>
      </w:pPr>
    </w:p>
    <w:p w14:paraId="369DBF27" w14:textId="33E066AE" w:rsidR="00C6711F" w:rsidRPr="00CD0A23" w:rsidRDefault="00C6711F" w:rsidP="00CD0A23">
      <w:pPr>
        <w:ind w:left="2835" w:right="288" w:hanging="2835"/>
        <w:rPr>
          <w:rFonts w:ascii="Century Gothic" w:eastAsia="Century Gothic" w:hAnsi="Century Gothic" w:cs="Century Gothic"/>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proofErr w:type="spellStart"/>
      <w:r w:rsidRPr="00CD0A23">
        <w:rPr>
          <w:rFonts w:ascii="Century Gothic" w:eastAsia="Century Gothic" w:hAnsi="Century Gothic" w:cs="Century Gothic"/>
          <w:spacing w:val="-1"/>
          <w:sz w:val="18"/>
          <w:szCs w:val="18"/>
        </w:rPr>
        <w:t>Vakona</w:t>
      </w:r>
      <w:proofErr w:type="spellEnd"/>
      <w:r w:rsidRPr="00CD0A23">
        <w:rPr>
          <w:rFonts w:ascii="Century Gothic" w:eastAsia="Century Gothic" w:hAnsi="Century Gothic" w:cs="Century Gothic"/>
          <w:spacing w:val="-1"/>
          <w:sz w:val="18"/>
          <w:szCs w:val="18"/>
        </w:rPr>
        <w:t xml:space="preserve"> Forest Lodge, </w:t>
      </w:r>
      <w:proofErr w:type="spellStart"/>
      <w:r w:rsidR="00EE5B18">
        <w:rPr>
          <w:rFonts w:ascii="Century Gothic" w:eastAsia="Century Gothic" w:hAnsi="Century Gothic" w:cs="Century Gothic"/>
          <w:spacing w:val="-1"/>
          <w:sz w:val="18"/>
          <w:szCs w:val="18"/>
        </w:rPr>
        <w:t>Mantadia</w:t>
      </w:r>
      <w:proofErr w:type="spellEnd"/>
      <w:r w:rsidR="00EE5B18">
        <w:rPr>
          <w:rFonts w:ascii="Century Gothic" w:eastAsia="Century Gothic" w:hAnsi="Century Gothic" w:cs="Century Gothic"/>
          <w:spacing w:val="-1"/>
          <w:sz w:val="18"/>
          <w:szCs w:val="18"/>
        </w:rPr>
        <w:t xml:space="preserve"> Lodge</w:t>
      </w:r>
      <w:r w:rsidRPr="00CD0A23">
        <w:rPr>
          <w:rFonts w:ascii="Century Gothic" w:eastAsia="Century Gothic" w:hAnsi="Century Gothic" w:cs="Century Gothic"/>
          <w:spacing w:val="-1"/>
          <w:sz w:val="18"/>
          <w:szCs w:val="18"/>
        </w:rPr>
        <w:t xml:space="preserve"> or similar (bungalows surrounded by the forest, with </w:t>
      </w:r>
      <w:proofErr w:type="spellStart"/>
      <w:r w:rsidRPr="00CD0A23">
        <w:rPr>
          <w:rFonts w:ascii="Century Gothic" w:eastAsia="Century Gothic" w:hAnsi="Century Gothic" w:cs="Century Gothic"/>
          <w:spacing w:val="-1"/>
          <w:sz w:val="18"/>
          <w:szCs w:val="18"/>
        </w:rPr>
        <w:t>en</w:t>
      </w:r>
      <w:proofErr w:type="spellEnd"/>
      <w:r w:rsidRPr="00CD0A23">
        <w:rPr>
          <w:rFonts w:ascii="Century Gothic" w:eastAsia="Century Gothic" w:hAnsi="Century Gothic" w:cs="Century Gothic"/>
          <w:spacing w:val="-1"/>
          <w:sz w:val="18"/>
          <w:szCs w:val="18"/>
        </w:rPr>
        <w:t>-suite bathrooms, and veranda)</w:t>
      </w:r>
    </w:p>
    <w:p w14:paraId="5CBAFC6E" w14:textId="77777777" w:rsidR="00C6711F" w:rsidRDefault="00C6711F" w:rsidP="00F77BE2">
      <w:pPr>
        <w:spacing w:line="200" w:lineRule="exact"/>
        <w:ind w:left="142" w:right="66"/>
      </w:pPr>
    </w:p>
    <w:tbl>
      <w:tblPr>
        <w:tblStyle w:val="TableGrid"/>
        <w:tblW w:w="0" w:type="auto"/>
        <w:tblInd w:w="-5" w:type="dxa"/>
        <w:tblLook w:val="04A0" w:firstRow="1" w:lastRow="0" w:firstColumn="1" w:lastColumn="0" w:noHBand="0" w:noVBand="1"/>
      </w:tblPr>
      <w:tblGrid>
        <w:gridCol w:w="9355"/>
      </w:tblGrid>
      <w:tr w:rsidR="00C6711F" w:rsidRPr="00DA5868" w14:paraId="2F80D94F" w14:textId="77777777" w:rsidTr="00CD0A23">
        <w:tc>
          <w:tcPr>
            <w:tcW w:w="9355" w:type="dxa"/>
          </w:tcPr>
          <w:p w14:paraId="0C72E9D2" w14:textId="77777777" w:rsidR="00C6711F" w:rsidRPr="00DA5868" w:rsidRDefault="00C6711F" w:rsidP="00F77BE2">
            <w:pPr>
              <w:spacing w:before="22"/>
              <w:ind w:right="66"/>
              <w:rPr>
                <w:rFonts w:ascii="Century Gothic" w:eastAsia="Century Gothic" w:hAnsi="Century Gothic" w:cs="Century Gothic"/>
              </w:rPr>
            </w:pPr>
            <w:r w:rsidRPr="00DA6CF7">
              <w:rPr>
                <w:rFonts w:ascii="Century Gothic" w:hAnsi="Century Gothic"/>
                <w:b/>
                <w:bCs/>
                <w:szCs w:val="18"/>
                <w:lang w:val="en-GB"/>
              </w:rPr>
              <w:t xml:space="preserve">DAY 6: NATURAL RESERVE OF ANDASIBE                                                                                   </w:t>
            </w:r>
            <w:r w:rsidRPr="00DA5868">
              <w:rPr>
                <w:rFonts w:ascii="Century Gothic" w:eastAsia="Century Gothic" w:hAnsi="Century Gothic" w:cs="Century Gothic"/>
                <w:b/>
              </w:rPr>
              <w:t>B</w:t>
            </w:r>
          </w:p>
        </w:tc>
      </w:tr>
    </w:tbl>
    <w:p w14:paraId="6DB0524C" w14:textId="2DCBA5D3" w:rsidR="00C6711F" w:rsidRPr="0086473A" w:rsidRDefault="00C6711F" w:rsidP="005D51F4">
      <w:pPr>
        <w:widowControl w:val="0"/>
        <w:suppressAutoHyphens/>
        <w:adjustRightInd w:val="0"/>
        <w:spacing w:before="48"/>
        <w:jc w:val="both"/>
        <w:textAlignment w:val="baseline"/>
        <w:rPr>
          <w:sz w:val="18"/>
          <w:szCs w:val="18"/>
        </w:rPr>
      </w:pPr>
      <w:r w:rsidRPr="00CD0A23">
        <w:rPr>
          <w:rFonts w:ascii="Century Gothic" w:hAnsi="Century Gothic"/>
          <w:sz w:val="18"/>
          <w:szCs w:val="18"/>
          <w:lang w:val="en-GB"/>
        </w:rPr>
        <w:t xml:space="preserve">After breakfast, we take a morning visit to the Special Reserve of Andasibe, where you will discover the many species dwelling in the forest. In particular, your guide will search for the Indri </w:t>
      </w:r>
      <w:proofErr w:type="spellStart"/>
      <w:r w:rsidRPr="00CD0A23">
        <w:rPr>
          <w:rFonts w:ascii="Century Gothic" w:hAnsi="Century Gothic"/>
          <w:sz w:val="18"/>
          <w:szCs w:val="18"/>
          <w:lang w:val="en-GB"/>
        </w:rPr>
        <w:t>Indri</w:t>
      </w:r>
      <w:proofErr w:type="spellEnd"/>
      <w:r w:rsidRPr="00CD0A23">
        <w:rPr>
          <w:rFonts w:ascii="Century Gothic" w:hAnsi="Century Gothic"/>
          <w:sz w:val="18"/>
          <w:szCs w:val="18"/>
          <w:lang w:val="en-GB"/>
        </w:rPr>
        <w:t xml:space="preserve">, the largest lemurs on the island. This 810 ha reserve is unique with its endemic fauna and flora. It contains a wide variety of orchids, canopy, and endemic animals like chameleons, tenrecs, and many birds. </w:t>
      </w:r>
      <w:r w:rsidR="005D51F4" w:rsidRPr="005D51F4">
        <w:rPr>
          <w:rFonts w:ascii="Century Gothic" w:hAnsi="Century Gothic"/>
          <w:sz w:val="18"/>
          <w:szCs w:val="18"/>
          <w:lang w:val="en-GB"/>
        </w:rPr>
        <w:t xml:space="preserve">In the afternoon, we visit the V.O.I.I.M.A community reserve. This reserve provides a sustainable way of saving the remaining rainforests in </w:t>
      </w:r>
      <w:r w:rsidR="005D51F4" w:rsidRPr="005D51F4">
        <w:rPr>
          <w:rFonts w:ascii="Century Gothic" w:hAnsi="Century Gothic"/>
          <w:sz w:val="18"/>
          <w:szCs w:val="18"/>
          <w:lang w:val="en-GB"/>
        </w:rPr>
        <w:lastRenderedPageBreak/>
        <w:t>the area by creating a livelihood for the local communities through reforestation projects. Here you will also come across a variety of wildlife, ranging from brown lemurs, indri, chameleons, geckos and birds.</w:t>
      </w:r>
    </w:p>
    <w:p w14:paraId="2052269F" w14:textId="77777777" w:rsidR="00C6711F" w:rsidRPr="0086473A" w:rsidRDefault="00C6711F" w:rsidP="00F77BE2">
      <w:pPr>
        <w:spacing w:line="200" w:lineRule="exact"/>
        <w:ind w:left="284" w:right="66"/>
        <w:rPr>
          <w:sz w:val="18"/>
          <w:szCs w:val="18"/>
        </w:rPr>
      </w:pPr>
    </w:p>
    <w:p w14:paraId="0AA062BA" w14:textId="1B970025" w:rsidR="00C6711F" w:rsidRPr="0086473A" w:rsidRDefault="00C6711F" w:rsidP="00CD0A23">
      <w:pPr>
        <w:spacing w:line="240" w:lineRule="exact"/>
        <w:ind w:left="2879" w:right="66" w:hanging="2879"/>
        <w:rPr>
          <w:rFonts w:ascii="Century Gothic" w:eastAsia="Century Gothic" w:hAnsi="Century Gothic" w:cs="Century Gothic"/>
          <w:sz w:val="18"/>
          <w:szCs w:val="18"/>
        </w:rPr>
      </w:pP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c</w:t>
      </w:r>
      <w:r w:rsidRPr="0086473A">
        <w:rPr>
          <w:rFonts w:ascii="Century Gothic" w:eastAsia="Century Gothic" w:hAnsi="Century Gothic" w:cs="Century Gothic"/>
          <w:b/>
          <w:spacing w:val="2"/>
          <w:sz w:val="18"/>
          <w:szCs w:val="18"/>
        </w:rPr>
        <w:t>c</w:t>
      </w:r>
      <w:r w:rsidRPr="0086473A">
        <w:rPr>
          <w:rFonts w:ascii="Century Gothic" w:eastAsia="Century Gothic" w:hAnsi="Century Gothic" w:cs="Century Gothic"/>
          <w:b/>
          <w:sz w:val="18"/>
          <w:szCs w:val="18"/>
        </w:rPr>
        <w:t>om</w:t>
      </w:r>
      <w:r w:rsidRPr="0086473A">
        <w:rPr>
          <w:rFonts w:ascii="Century Gothic" w:eastAsia="Century Gothic" w:hAnsi="Century Gothic" w:cs="Century Gothic"/>
          <w:b/>
          <w:spacing w:val="2"/>
          <w:sz w:val="18"/>
          <w:szCs w:val="18"/>
        </w:rPr>
        <w:t>m</w:t>
      </w:r>
      <w:r w:rsidRPr="0086473A">
        <w:rPr>
          <w:rFonts w:ascii="Century Gothic" w:eastAsia="Century Gothic" w:hAnsi="Century Gothic" w:cs="Century Gothic"/>
          <w:b/>
          <w:sz w:val="18"/>
          <w:szCs w:val="18"/>
        </w:rPr>
        <w:t>od</w:t>
      </w: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tion:</w:t>
      </w:r>
      <w:r w:rsidRPr="0086473A">
        <w:rPr>
          <w:rFonts w:ascii="Century Gothic" w:eastAsia="Century Gothic" w:hAnsi="Century Gothic" w:cs="Century Gothic"/>
          <w:b/>
          <w:sz w:val="18"/>
          <w:szCs w:val="18"/>
        </w:rPr>
        <w:tab/>
      </w:r>
      <w:r>
        <w:rPr>
          <w:rFonts w:ascii="Century Gothic" w:eastAsia="Century Gothic" w:hAnsi="Century Gothic" w:cs="Century Gothic"/>
          <w:b/>
          <w:sz w:val="18"/>
          <w:szCs w:val="18"/>
        </w:rPr>
        <w:tab/>
      </w:r>
      <w:proofErr w:type="spellStart"/>
      <w:r w:rsidRPr="0086473A">
        <w:rPr>
          <w:rFonts w:ascii="Century Gothic" w:eastAsia="Century Gothic" w:hAnsi="Century Gothic" w:cs="Century Gothic"/>
          <w:spacing w:val="2"/>
          <w:sz w:val="18"/>
          <w:szCs w:val="18"/>
        </w:rPr>
        <w:t>V</w:t>
      </w:r>
      <w:r w:rsidRPr="0086473A">
        <w:rPr>
          <w:rFonts w:ascii="Century Gothic" w:eastAsia="Century Gothic" w:hAnsi="Century Gothic" w:cs="Century Gothic"/>
          <w:spacing w:val="1"/>
          <w:sz w:val="18"/>
          <w:szCs w:val="18"/>
        </w:rPr>
        <w:t>ak</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a</w:t>
      </w:r>
      <w:proofErr w:type="spellEnd"/>
      <w:r w:rsidRPr="0086473A">
        <w:rPr>
          <w:rFonts w:ascii="Century Gothic" w:eastAsia="Century Gothic" w:hAnsi="Century Gothic" w:cs="Century Gothic"/>
          <w:spacing w:val="-7"/>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rest</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dg</w:t>
      </w:r>
      <w:r w:rsidRPr="0086473A">
        <w:rPr>
          <w:rFonts w:ascii="Century Gothic" w:eastAsia="Century Gothic" w:hAnsi="Century Gothic" w:cs="Century Gothic"/>
          <w:spacing w:val="4"/>
          <w:sz w:val="18"/>
          <w:szCs w:val="18"/>
        </w:rPr>
        <w:t>e</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5"/>
          <w:sz w:val="18"/>
          <w:szCs w:val="18"/>
        </w:rPr>
        <w:t xml:space="preserve"> </w:t>
      </w:r>
      <w:proofErr w:type="spellStart"/>
      <w:r w:rsidR="00EE5B18">
        <w:rPr>
          <w:rFonts w:ascii="Century Gothic" w:eastAsia="Century Gothic" w:hAnsi="Century Gothic" w:cs="Century Gothic"/>
          <w:spacing w:val="-3"/>
          <w:sz w:val="18"/>
          <w:szCs w:val="18"/>
        </w:rPr>
        <w:t>Mantadia</w:t>
      </w:r>
      <w:proofErr w:type="spellEnd"/>
      <w:r w:rsidR="00EE5B18">
        <w:rPr>
          <w:rFonts w:ascii="Century Gothic" w:eastAsia="Century Gothic" w:hAnsi="Century Gothic" w:cs="Century Gothic"/>
          <w:spacing w:val="-3"/>
          <w:sz w:val="18"/>
          <w:szCs w:val="18"/>
        </w:rPr>
        <w:t xml:space="preserve"> Lodge</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52"/>
          <w:sz w:val="18"/>
          <w:szCs w:val="18"/>
        </w:rPr>
        <w:t xml:space="preserve"> </w:t>
      </w:r>
      <w:r w:rsidRPr="0086473A">
        <w:rPr>
          <w:rFonts w:ascii="Century Gothic" w:eastAsia="Century Gothic" w:hAnsi="Century Gothic" w:cs="Century Gothic"/>
          <w:spacing w:val="-4"/>
          <w:sz w:val="18"/>
          <w:szCs w:val="18"/>
        </w:rPr>
        <w:t>(</w:t>
      </w:r>
      <w:r w:rsidRPr="0086473A">
        <w:rPr>
          <w:rFonts w:ascii="Century Gothic" w:eastAsia="Century Gothic" w:hAnsi="Century Gothic" w:cs="Century Gothic"/>
          <w:spacing w:val="3"/>
          <w:sz w:val="18"/>
          <w:szCs w:val="18"/>
        </w:rPr>
        <w:t>b</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
          <w:sz w:val="18"/>
          <w:szCs w:val="18"/>
        </w:rPr>
        <w:t>al</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s 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r</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3"/>
          <w:sz w:val="18"/>
          <w:szCs w:val="18"/>
        </w:rPr>
        <w:t>e</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e</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3"/>
          <w:sz w:val="18"/>
          <w:szCs w:val="18"/>
        </w:rPr>
        <w:t xml:space="preserve"> </w:t>
      </w:r>
      <w:proofErr w:type="spellStart"/>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4"/>
          <w:sz w:val="18"/>
          <w:szCs w:val="18"/>
        </w:rPr>
        <w:t>n</w:t>
      </w:r>
      <w:proofErr w:type="spellEnd"/>
      <w:r w:rsidRPr="0086473A">
        <w:rPr>
          <w:rFonts w:ascii="Century Gothic" w:eastAsia="Century Gothic" w:hAnsi="Century Gothic" w:cs="Century Gothic"/>
          <w:spacing w:val="1"/>
          <w:sz w:val="18"/>
          <w:szCs w:val="18"/>
        </w:rPr>
        <w:t>-</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oo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z w:val="18"/>
          <w:szCs w:val="18"/>
        </w:rPr>
        <w:t>ver</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z w:val="18"/>
          <w:szCs w:val="18"/>
        </w:rPr>
        <w:t>)</w:t>
      </w:r>
    </w:p>
    <w:p w14:paraId="45F83F8E" w14:textId="77777777" w:rsidR="00C6711F" w:rsidRDefault="00C6711F" w:rsidP="00F77BE2">
      <w:pPr>
        <w:spacing w:before="6" w:line="260" w:lineRule="exact"/>
        <w:ind w:left="426" w:right="66"/>
        <w:rPr>
          <w:sz w:val="26"/>
          <w:szCs w:val="26"/>
        </w:rPr>
      </w:pPr>
    </w:p>
    <w:tbl>
      <w:tblPr>
        <w:tblStyle w:val="TableGrid"/>
        <w:tblW w:w="0" w:type="auto"/>
        <w:tblInd w:w="-5" w:type="dxa"/>
        <w:tblLook w:val="04A0" w:firstRow="1" w:lastRow="0" w:firstColumn="1" w:lastColumn="0" w:noHBand="0" w:noVBand="1"/>
      </w:tblPr>
      <w:tblGrid>
        <w:gridCol w:w="9355"/>
      </w:tblGrid>
      <w:tr w:rsidR="00C6711F" w:rsidRPr="00DA5868" w14:paraId="3CD5F24A" w14:textId="77777777" w:rsidTr="00CD0A23">
        <w:trPr>
          <w:trHeight w:val="241"/>
        </w:trPr>
        <w:tc>
          <w:tcPr>
            <w:tcW w:w="9355" w:type="dxa"/>
          </w:tcPr>
          <w:p w14:paraId="5FAAF716" w14:textId="77777777" w:rsidR="00C6711F" w:rsidRPr="00DA5868" w:rsidRDefault="00C6711F" w:rsidP="00DA6CF7">
            <w:pPr>
              <w:ind w:right="66"/>
              <w:rPr>
                <w:rFonts w:ascii="Century Gothic" w:eastAsia="Century Gothic" w:hAnsi="Century Gothic" w:cs="Century Gothic"/>
              </w:rPr>
            </w:pPr>
            <w:r w:rsidRPr="00DA6CF7">
              <w:rPr>
                <w:rFonts w:ascii="Century Gothic" w:hAnsi="Century Gothic"/>
                <w:b/>
                <w:bCs/>
                <w:szCs w:val="18"/>
                <w:lang w:val="en-GB"/>
              </w:rPr>
              <w:t xml:space="preserve">DAY 7: ANDASIBE – ANTANANARIVO                                                            </w:t>
            </w:r>
            <w:r w:rsidR="00A57902" w:rsidRPr="00DA6CF7">
              <w:rPr>
                <w:rFonts w:ascii="Century Gothic" w:hAnsi="Century Gothic"/>
                <w:b/>
                <w:bCs/>
                <w:szCs w:val="18"/>
                <w:lang w:val="en-GB"/>
              </w:rPr>
              <w:t xml:space="preserve">                         </w:t>
            </w:r>
            <w:r w:rsidRPr="00DA5868">
              <w:rPr>
                <w:rFonts w:ascii="Century Gothic" w:eastAsia="Century Gothic" w:hAnsi="Century Gothic" w:cs="Century Gothic"/>
                <w:b/>
              </w:rPr>
              <w:t>B</w:t>
            </w:r>
          </w:p>
        </w:tc>
      </w:tr>
    </w:tbl>
    <w:p w14:paraId="76BCDEEA" w14:textId="77777777" w:rsidR="00C6711F" w:rsidRPr="00CD0A23" w:rsidRDefault="00C6711F" w:rsidP="000E2F3A">
      <w:pPr>
        <w:ind w:right="66"/>
        <w:jc w:val="both"/>
        <w:rPr>
          <w:rFonts w:ascii="Century Gothic" w:hAnsi="Century Gothic"/>
          <w:sz w:val="18"/>
          <w:szCs w:val="18"/>
          <w:lang w:val="en-GB"/>
        </w:rPr>
      </w:pPr>
      <w:r w:rsidRPr="00CD0A23">
        <w:rPr>
          <w:rFonts w:ascii="Century Gothic" w:hAnsi="Century Gothic"/>
          <w:sz w:val="18"/>
          <w:szCs w:val="18"/>
          <w:lang w:val="en-GB"/>
        </w:rPr>
        <w:t>After breakfast, we head back to Tana, stopping for lunch at the Reptile &amp; Butterfly farm (lunch at own expense). Continuing onto Tana, you will be taken to your hotel near the airport for your last night in Madagascar.</w:t>
      </w:r>
    </w:p>
    <w:p w14:paraId="46C0B5A3" w14:textId="77777777" w:rsidR="00C6711F" w:rsidRPr="0086473A" w:rsidRDefault="00C6711F" w:rsidP="00F77BE2">
      <w:pPr>
        <w:spacing w:before="6"/>
        <w:ind w:left="284" w:right="66"/>
        <w:rPr>
          <w:sz w:val="18"/>
          <w:szCs w:val="18"/>
        </w:rPr>
      </w:pPr>
    </w:p>
    <w:p w14:paraId="6A050727" w14:textId="77777777" w:rsidR="00C6711F" w:rsidRPr="00CD0A23" w:rsidRDefault="00C6711F" w:rsidP="00CD0A23">
      <w:pPr>
        <w:spacing w:line="240" w:lineRule="exact"/>
        <w:ind w:left="2879" w:right="66" w:hanging="2879"/>
        <w:rPr>
          <w:rFonts w:ascii="Century Gothic" w:eastAsia="Century Gothic" w:hAnsi="Century Gothic" w:cs="Century Gothic"/>
          <w:b/>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 xml:space="preserve">Le </w:t>
      </w:r>
      <w:proofErr w:type="spellStart"/>
      <w:r w:rsidRPr="00CD0A23">
        <w:rPr>
          <w:rFonts w:ascii="Century Gothic" w:eastAsia="Century Gothic" w:hAnsi="Century Gothic" w:cs="Century Gothic"/>
          <w:spacing w:val="-1"/>
          <w:sz w:val="18"/>
          <w:szCs w:val="18"/>
        </w:rPr>
        <w:t>Relais</w:t>
      </w:r>
      <w:proofErr w:type="spellEnd"/>
      <w:r w:rsidRPr="00CD0A23">
        <w:rPr>
          <w:rFonts w:ascii="Century Gothic" w:eastAsia="Century Gothic" w:hAnsi="Century Gothic" w:cs="Century Gothic"/>
          <w:spacing w:val="-1"/>
          <w:sz w:val="18"/>
          <w:szCs w:val="18"/>
        </w:rPr>
        <w:t xml:space="preserve"> des </w:t>
      </w:r>
      <w:proofErr w:type="spellStart"/>
      <w:r w:rsidRPr="00CD0A23">
        <w:rPr>
          <w:rFonts w:ascii="Century Gothic" w:eastAsia="Century Gothic" w:hAnsi="Century Gothic" w:cs="Century Gothic"/>
          <w:spacing w:val="-1"/>
          <w:sz w:val="18"/>
          <w:szCs w:val="18"/>
        </w:rPr>
        <w:t>Plateaux</w:t>
      </w:r>
      <w:proofErr w:type="spellEnd"/>
      <w:r w:rsidRPr="00CD0A23">
        <w:rPr>
          <w:rFonts w:ascii="Century Gothic" w:eastAsia="Century Gothic" w:hAnsi="Century Gothic" w:cs="Century Gothic"/>
          <w:spacing w:val="-1"/>
          <w:sz w:val="18"/>
          <w:szCs w:val="18"/>
        </w:rPr>
        <w:t xml:space="preserve"> or similar (rooms with </w:t>
      </w:r>
      <w:proofErr w:type="spellStart"/>
      <w:r w:rsidRPr="00CD0A23">
        <w:rPr>
          <w:rFonts w:ascii="Century Gothic" w:eastAsia="Century Gothic" w:hAnsi="Century Gothic" w:cs="Century Gothic"/>
          <w:spacing w:val="-1"/>
          <w:sz w:val="18"/>
          <w:szCs w:val="18"/>
        </w:rPr>
        <w:t>en</w:t>
      </w:r>
      <w:proofErr w:type="spellEnd"/>
      <w:r w:rsidRPr="00CD0A23">
        <w:rPr>
          <w:rFonts w:ascii="Century Gothic" w:eastAsia="Century Gothic" w:hAnsi="Century Gothic" w:cs="Century Gothic"/>
          <w:spacing w:val="-1"/>
          <w:sz w:val="18"/>
          <w:szCs w:val="18"/>
        </w:rPr>
        <w:t>-suite bathrooms, air-conditioning, TV)</w:t>
      </w:r>
    </w:p>
    <w:p w14:paraId="5DF0544F" w14:textId="77777777" w:rsidR="00C6711F" w:rsidRPr="00552E0B" w:rsidRDefault="00C6711F" w:rsidP="00F77BE2">
      <w:pPr>
        <w:spacing w:before="8" w:line="260" w:lineRule="exact"/>
        <w:ind w:left="284" w:right="66"/>
      </w:pPr>
    </w:p>
    <w:tbl>
      <w:tblPr>
        <w:tblStyle w:val="TableGrid"/>
        <w:tblW w:w="0" w:type="auto"/>
        <w:tblInd w:w="-5" w:type="dxa"/>
        <w:tblLook w:val="04A0" w:firstRow="1" w:lastRow="0" w:firstColumn="1" w:lastColumn="0" w:noHBand="0" w:noVBand="1"/>
      </w:tblPr>
      <w:tblGrid>
        <w:gridCol w:w="9355"/>
      </w:tblGrid>
      <w:tr w:rsidR="00C6711F" w:rsidRPr="00DA5868" w14:paraId="7A879170" w14:textId="77777777" w:rsidTr="00CD0A23">
        <w:tc>
          <w:tcPr>
            <w:tcW w:w="9355" w:type="dxa"/>
          </w:tcPr>
          <w:p w14:paraId="67DF3F2D" w14:textId="77777777" w:rsidR="00C6711F" w:rsidRPr="00DA5868" w:rsidRDefault="00C6711F" w:rsidP="00DA6CF7">
            <w:pPr>
              <w:ind w:right="66"/>
              <w:rPr>
                <w:rFonts w:ascii="Century Gothic" w:eastAsia="Century Gothic" w:hAnsi="Century Gothic" w:cs="Century Gothic"/>
              </w:rPr>
            </w:pPr>
            <w:r w:rsidRPr="00DA6CF7">
              <w:rPr>
                <w:rFonts w:ascii="Century Gothic" w:hAnsi="Century Gothic"/>
                <w:b/>
                <w:bCs/>
                <w:szCs w:val="18"/>
                <w:lang w:val="en-GB"/>
              </w:rPr>
              <w:t xml:space="preserve">DAY 8: ANTANANARIVO                                                                           </w:t>
            </w:r>
            <w:r w:rsidR="00A57902" w:rsidRPr="00DA6CF7">
              <w:rPr>
                <w:rFonts w:ascii="Century Gothic" w:hAnsi="Century Gothic"/>
                <w:b/>
                <w:bCs/>
                <w:szCs w:val="18"/>
                <w:lang w:val="en-GB"/>
              </w:rPr>
              <w:t xml:space="preserve">                               </w:t>
            </w:r>
            <w:r w:rsidRPr="00DA5868">
              <w:rPr>
                <w:rFonts w:ascii="Century Gothic" w:eastAsia="Century Gothic" w:hAnsi="Century Gothic" w:cs="Century Gothic"/>
                <w:b/>
              </w:rPr>
              <w:t>B</w:t>
            </w:r>
          </w:p>
        </w:tc>
      </w:tr>
    </w:tbl>
    <w:p w14:paraId="3DE36BB3" w14:textId="77777777" w:rsidR="00C6711F" w:rsidRDefault="00C6711F" w:rsidP="00CD0A23">
      <w:pPr>
        <w:spacing w:before="96"/>
        <w:ind w:right="66"/>
        <w:jc w:val="both"/>
        <w:rPr>
          <w:rFonts w:ascii="Century Gothic" w:hAnsi="Century Gothic"/>
          <w:sz w:val="18"/>
          <w:szCs w:val="18"/>
          <w:lang w:val="en-GB"/>
        </w:rPr>
      </w:pPr>
      <w:r w:rsidRPr="00CD0A23">
        <w:rPr>
          <w:rFonts w:ascii="Century Gothic" w:hAnsi="Century Gothic"/>
          <w:sz w:val="18"/>
          <w:szCs w:val="18"/>
          <w:lang w:val="en-GB"/>
        </w:rPr>
        <w:t>Check out of your hotel &amp; head to Tana airport, for your homeward flight.</w:t>
      </w:r>
    </w:p>
    <w:p w14:paraId="2F2C0FA2" w14:textId="77777777" w:rsidR="00CD0A23" w:rsidRDefault="00CD0A23" w:rsidP="00CD0A23">
      <w:pPr>
        <w:spacing w:before="96"/>
        <w:ind w:right="66"/>
        <w:jc w:val="both"/>
        <w:rPr>
          <w:rFonts w:ascii="Century Gothic" w:eastAsia="Century Gothic" w:hAnsi="Century Gothic" w:cs="Century Gothic"/>
          <w:sz w:val="18"/>
          <w:szCs w:val="18"/>
        </w:rPr>
      </w:pPr>
    </w:p>
    <w:p w14:paraId="4860775E" w14:textId="77777777" w:rsidR="00A45EA4" w:rsidRDefault="00A45EA4" w:rsidP="00F77BE2">
      <w:pPr>
        <w:spacing w:before="88"/>
        <w:ind w:right="66"/>
        <w:jc w:val="center"/>
        <w:rPr>
          <w:rFonts w:ascii="Century Gothic" w:eastAsia="Century Gothic" w:hAnsi="Century Gothic" w:cs="Century Gothic"/>
          <w:b/>
          <w:sz w:val="18"/>
          <w:szCs w:val="18"/>
        </w:rPr>
      </w:pPr>
    </w:p>
    <w:p w14:paraId="37D02FDC" w14:textId="77777777" w:rsidR="00A45EA4" w:rsidRPr="00A57902" w:rsidRDefault="00A45EA4" w:rsidP="00F77BE2">
      <w:pPr>
        <w:pStyle w:val="Heading1"/>
        <w:pBdr>
          <w:bottom w:val="single" w:sz="4" w:space="1" w:color="auto"/>
        </w:pBdr>
        <w:spacing w:before="0"/>
        <w:ind w:right="66"/>
        <w:jc w:val="center"/>
        <w:rPr>
          <w:rFonts w:ascii="Century Gothic" w:hAnsi="Century Gothic"/>
          <w:sz w:val="22"/>
          <w:szCs w:val="22"/>
        </w:rPr>
      </w:pPr>
      <w:r w:rsidRPr="00A57902">
        <w:rPr>
          <w:rFonts w:ascii="Century Gothic" w:hAnsi="Century Gothic"/>
          <w:sz w:val="22"/>
          <w:szCs w:val="22"/>
        </w:rPr>
        <w:t>PRE-DEPARTURE INFORMATION</w:t>
      </w:r>
    </w:p>
    <w:p w14:paraId="48C8D52D"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DEPARTURE:</w:t>
      </w:r>
    </w:p>
    <w:p w14:paraId="5BA6F969" w14:textId="77777777" w:rsidR="00A45EA4" w:rsidRPr="0086473A" w:rsidRDefault="00A45EA4" w:rsidP="00F77BE2">
      <w:pPr>
        <w:spacing w:before="10" w:line="100" w:lineRule="exact"/>
        <w:ind w:right="66"/>
        <w:rPr>
          <w:sz w:val="18"/>
          <w:szCs w:val="18"/>
        </w:rPr>
      </w:pPr>
    </w:p>
    <w:p w14:paraId="2FBB17B9"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pacing w:val="1"/>
          <w:sz w:val="18"/>
          <w:szCs w:val="18"/>
        </w:rPr>
        <w:t>Wh</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No</w:t>
      </w:r>
      <w:r w:rsidRPr="0086473A">
        <w:rPr>
          <w:rFonts w:ascii="Century Gothic" w:eastAsia="Century Gothic" w:hAnsi="Century Gothic" w:cs="Century Gothic"/>
          <w:sz w:val="18"/>
          <w:szCs w:val="18"/>
        </w:rPr>
        <w:t xml:space="preserve">sy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1</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2"/>
          <w:sz w:val="18"/>
          <w:szCs w:val="18"/>
        </w:rPr>
        <w:t xml:space="preserve"> 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 xml:space="preserve">r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pi</w:t>
      </w:r>
      <w:r w:rsidRPr="0086473A">
        <w:rPr>
          <w:rFonts w:ascii="Century Gothic" w:eastAsia="Century Gothic" w:hAnsi="Century Gothic" w:cs="Century Gothic"/>
          <w:spacing w:val="-2"/>
          <w:sz w:val="18"/>
          <w:szCs w:val="18"/>
        </w:rPr>
        <w:t>c</w:t>
      </w:r>
      <w:r w:rsidRPr="0086473A">
        <w:rPr>
          <w:rFonts w:ascii="Century Gothic" w:eastAsia="Century Gothic" w:hAnsi="Century Gothic" w:cs="Century Gothic"/>
          <w:spacing w:val="1"/>
          <w:sz w:val="18"/>
          <w:szCs w:val="18"/>
        </w:rPr>
        <w:t>k</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p</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fr</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the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ai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rt</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 xml:space="preserve">l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eed</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you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2"/>
          <w:sz w:val="18"/>
          <w:szCs w:val="18"/>
        </w:rPr>
        <w:t>r</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1,</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anana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ca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ge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acc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3"/>
          <w:sz w:val="18"/>
          <w:szCs w:val="18"/>
        </w:rPr>
        <w:t>mm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 xml:space="preserve"> 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3"/>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red.</w:t>
      </w:r>
    </w:p>
    <w:p w14:paraId="3789E13C"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ACCOMMODATION:</w:t>
      </w:r>
    </w:p>
    <w:p w14:paraId="3F928A25" w14:textId="77777777" w:rsidR="00A45EA4" w:rsidRPr="0086473A" w:rsidRDefault="00A45EA4" w:rsidP="00F77BE2">
      <w:pPr>
        <w:spacing w:before="10" w:line="100" w:lineRule="exact"/>
        <w:ind w:right="66"/>
        <w:rPr>
          <w:sz w:val="18"/>
          <w:szCs w:val="18"/>
        </w:rPr>
      </w:pPr>
    </w:p>
    <w:p w14:paraId="73CA94FD"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z w:val="18"/>
          <w:szCs w:val="18"/>
        </w:rPr>
        <w:t>Ple</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g</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sc</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 xml:space="preserve">r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ry</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2"/>
          <w:sz w:val="18"/>
          <w:szCs w:val="18"/>
        </w:rPr>
        <w:t>h</w:t>
      </w:r>
      <w:r w:rsidRPr="0086473A">
        <w:rPr>
          <w:rFonts w:ascii="Century Gothic" w:eastAsia="Century Gothic" w:hAnsi="Century Gothic" w:cs="Century Gothic"/>
          <w:spacing w:val="1"/>
          <w:sz w:val="18"/>
          <w:szCs w:val="18"/>
        </w:rPr>
        <w:t>ic</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z w:val="18"/>
          <w:szCs w:val="18"/>
        </w:rPr>
        <w:t>fa</w:t>
      </w:r>
      <w:r w:rsidRPr="0086473A">
        <w:rPr>
          <w:rFonts w:ascii="Century Gothic" w:eastAsia="Century Gothic" w:hAnsi="Century Gothic" w:cs="Century Gothic"/>
          <w:spacing w:val="1"/>
          <w:sz w:val="18"/>
          <w:szCs w:val="18"/>
        </w:rPr>
        <w:t>nc</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2"/>
          <w:sz w:val="18"/>
          <w:szCs w:val="18"/>
        </w:rPr>
        <w:t xml:space="preserve"> w</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mes</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z w:val="18"/>
          <w:szCs w:val="18"/>
        </w:rPr>
        <w:t xml:space="preserve">.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3"/>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3"/>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5"/>
          <w:sz w:val="18"/>
          <w:szCs w:val="18"/>
        </w:rPr>
        <w:t xml:space="preserve"> </w:t>
      </w:r>
      <w:r w:rsidRPr="0086473A">
        <w:rPr>
          <w:rFonts w:ascii="Century Gothic" w:eastAsia="Century Gothic" w:hAnsi="Century Gothic" w:cs="Century Gothic"/>
          <w:spacing w:val="1"/>
          <w:sz w:val="18"/>
          <w:szCs w:val="18"/>
        </w:rPr>
        <w:t>li</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ted</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z w:val="18"/>
          <w:szCs w:val="18"/>
        </w:rPr>
        <w:t>so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al</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15"/>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1"/>
          <w:sz w:val="18"/>
          <w:szCs w:val="18"/>
        </w:rPr>
        <w:t>ab</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z w:val="18"/>
          <w:szCs w:val="18"/>
        </w:rPr>
        <w:t>me</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acc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je</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 xml:space="preserve">o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ailabi</w:t>
      </w:r>
      <w:r w:rsidRPr="0086473A">
        <w:rPr>
          <w:rFonts w:ascii="Century Gothic" w:eastAsia="Century Gothic" w:hAnsi="Century Gothic" w:cs="Century Gothic"/>
          <w:spacing w:val="-1"/>
          <w:sz w:val="18"/>
          <w:szCs w:val="18"/>
        </w:rPr>
        <w:t>li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reserve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ch</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ge</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ese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9"/>
          <w:sz w:val="18"/>
          <w:szCs w:val="18"/>
        </w:rPr>
        <w:t>a</w:t>
      </w:r>
      <w:r w:rsidRPr="0086473A">
        <w:rPr>
          <w:rFonts w:ascii="Century Gothic" w:eastAsia="Century Gothic" w:hAnsi="Century Gothic" w:cs="Century Gothic"/>
          <w:spacing w:val="1"/>
          <w:sz w:val="18"/>
          <w:szCs w:val="18"/>
        </w:rPr>
        <w:t>cc</w:t>
      </w:r>
      <w:r w:rsidRPr="0086473A">
        <w:rPr>
          <w:rFonts w:ascii="Century Gothic" w:eastAsia="Century Gothic" w:hAnsi="Century Gothic" w:cs="Century Gothic"/>
          <w:spacing w:val="-3"/>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 same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rd</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w:t>
      </w:r>
    </w:p>
    <w:p w14:paraId="3DC2AF29"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TRANSPORT (TANA – ANDASIBE-TANA):</w:t>
      </w:r>
    </w:p>
    <w:p w14:paraId="70C69E78"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pacing w:val="-1"/>
          <w:sz w:val="18"/>
          <w:szCs w:val="18"/>
        </w:rPr>
        <w:t>Fo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3</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pa</w:t>
      </w:r>
      <w:r w:rsidRPr="0086473A">
        <w:rPr>
          <w:rFonts w:ascii="Century Gothic" w:eastAsia="Century Gothic" w:hAnsi="Century Gothic" w:cs="Century Gothic"/>
          <w:sz w:val="18"/>
          <w:szCs w:val="18"/>
        </w:rPr>
        <w:t>x</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z w:val="18"/>
          <w:szCs w:val="18"/>
        </w:rPr>
        <w:t>Pe</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geot sed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
          <w:sz w:val="18"/>
          <w:szCs w:val="18"/>
        </w:rPr>
        <w:t xml:space="preserve"> ca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4</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2"/>
          <w:sz w:val="18"/>
          <w:szCs w:val="18"/>
        </w:rPr>
        <w:t>o</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 xml:space="preserve"> pa</w:t>
      </w:r>
      <w:r w:rsidRPr="0086473A">
        <w:rPr>
          <w:rFonts w:ascii="Century Gothic" w:eastAsia="Century Gothic" w:hAnsi="Century Gothic" w:cs="Century Gothic"/>
          <w:sz w:val="18"/>
          <w:szCs w:val="18"/>
        </w:rPr>
        <w:t>x</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we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z w:val="18"/>
          <w:szCs w:val="18"/>
        </w:rPr>
        <w:t>er</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 xml:space="preserve">edes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er</w:t>
      </w:r>
      <w:r w:rsidRPr="0086473A">
        <w:rPr>
          <w:rFonts w:ascii="Century Gothic" w:eastAsia="Century Gothic" w:hAnsi="Century Gothic" w:cs="Century Gothic"/>
          <w:spacing w:val="20"/>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4"/>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0"/>
          <w:sz w:val="18"/>
          <w:szCs w:val="18"/>
        </w:rPr>
        <w:t xml:space="preserve"> </w:t>
      </w:r>
      <w:r w:rsidRPr="0086473A">
        <w:rPr>
          <w:rFonts w:ascii="Century Gothic" w:eastAsia="Century Gothic" w:hAnsi="Century Gothic" w:cs="Century Gothic"/>
          <w:sz w:val="18"/>
          <w:szCs w:val="18"/>
        </w:rPr>
        <w:t>sized</w:t>
      </w:r>
      <w:r w:rsidRPr="0086473A">
        <w:rPr>
          <w:rFonts w:ascii="Century Gothic" w:eastAsia="Century Gothic" w:hAnsi="Century Gothic" w:cs="Century Gothic"/>
          <w:spacing w:val="21"/>
          <w:sz w:val="18"/>
          <w:szCs w:val="18"/>
        </w:rPr>
        <w:t xml:space="preserve"> </w:t>
      </w:r>
      <w:r w:rsidRPr="0086473A">
        <w:rPr>
          <w:rFonts w:ascii="Century Gothic" w:eastAsia="Century Gothic" w:hAnsi="Century Gothic" w:cs="Century Gothic"/>
          <w:spacing w:val="-2"/>
          <w:sz w:val="18"/>
          <w:szCs w:val="18"/>
        </w:rPr>
        <w:t>v</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
          <w:sz w:val="18"/>
          <w:szCs w:val="18"/>
        </w:rPr>
        <w:t>hicl</w:t>
      </w:r>
      <w:r w:rsidRPr="0086473A">
        <w:rPr>
          <w:rFonts w:ascii="Century Gothic" w:eastAsia="Century Gothic" w:hAnsi="Century Gothic" w:cs="Century Gothic"/>
          <w:spacing w:val="3"/>
          <w:sz w:val="18"/>
          <w:szCs w:val="18"/>
        </w:rPr>
        <w:t>e</w:t>
      </w:r>
      <w:r w:rsidRPr="0086473A">
        <w:rPr>
          <w:rFonts w:ascii="Century Gothic" w:eastAsia="Century Gothic" w:hAnsi="Century Gothic" w:cs="Century Gothic"/>
          <w:sz w:val="18"/>
          <w:szCs w:val="18"/>
        </w:rPr>
        <w:t xml:space="preserve">. </w:t>
      </w:r>
      <w:r w:rsidRPr="0086473A">
        <w:rPr>
          <w:rFonts w:ascii="Century Gothic" w:eastAsia="Century Gothic" w:hAnsi="Century Gothic" w:cs="Century Gothic"/>
          <w:spacing w:val="43"/>
          <w:sz w:val="18"/>
          <w:szCs w:val="18"/>
        </w:rPr>
        <w:t xml:space="preserve">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ho</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21"/>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qui</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24"/>
          <w:sz w:val="18"/>
          <w:szCs w:val="18"/>
        </w:rPr>
        <w:t xml:space="preserve"> </w:t>
      </w:r>
      <w:r w:rsidRPr="0086473A">
        <w:rPr>
          <w:rFonts w:ascii="Century Gothic" w:eastAsia="Century Gothic" w:hAnsi="Century Gothic" w:cs="Century Gothic"/>
          <w:spacing w:val="1"/>
          <w:sz w:val="18"/>
          <w:szCs w:val="18"/>
        </w:rPr>
        <w:t>ai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
          <w:sz w:val="18"/>
          <w:szCs w:val="18"/>
        </w:rPr>
        <w:t>d</w:t>
      </w:r>
      <w:r w:rsidRPr="0086473A">
        <w:rPr>
          <w:rFonts w:ascii="Century Gothic" w:eastAsia="Century Gothic" w:hAnsi="Century Gothic" w:cs="Century Gothic"/>
          <w:spacing w:val="2"/>
          <w:sz w:val="18"/>
          <w:szCs w:val="18"/>
        </w:rPr>
        <w:t>i</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pacing w:val="1"/>
          <w:sz w:val="18"/>
          <w:szCs w:val="18"/>
        </w:rPr>
        <w:t>io</w:t>
      </w:r>
      <w:r w:rsidRPr="0086473A">
        <w:rPr>
          <w:rFonts w:ascii="Century Gothic" w:eastAsia="Century Gothic" w:hAnsi="Century Gothic" w:cs="Century Gothic"/>
          <w:sz w:val="18"/>
          <w:szCs w:val="18"/>
        </w:rPr>
        <w:t>ned</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
          <w:sz w:val="18"/>
          <w:szCs w:val="18"/>
        </w:rPr>
        <w:t>hicl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pacing w:val="1"/>
          <w:sz w:val="18"/>
          <w:szCs w:val="18"/>
        </w:rPr>
        <w:t>pl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 xml:space="preserve">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
          <w:sz w:val="18"/>
          <w:szCs w:val="18"/>
        </w:rPr>
        <w:t xml:space="preserve"> 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dd</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3"/>
          <w:sz w:val="18"/>
          <w:szCs w:val="18"/>
        </w:rPr>
        <w:t>o</w:t>
      </w:r>
      <w:r w:rsidRPr="0086473A">
        <w:rPr>
          <w:rFonts w:ascii="Century Gothic" w:eastAsia="Century Gothic" w:hAnsi="Century Gothic" w:cs="Century Gothic"/>
          <w:spacing w:val="1"/>
          <w:sz w:val="18"/>
          <w:szCs w:val="18"/>
        </w:rPr>
        <w:t>na</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7"/>
          <w:sz w:val="18"/>
          <w:szCs w:val="18"/>
        </w:rPr>
        <w:t xml:space="preserve"> </w:t>
      </w:r>
      <w:r w:rsidRPr="0086473A">
        <w:rPr>
          <w:rFonts w:ascii="Century Gothic" w:eastAsia="Century Gothic" w:hAnsi="Century Gothic" w:cs="Century Gothic"/>
          <w:sz w:val="18"/>
          <w:szCs w:val="18"/>
        </w:rPr>
        <w:t>&amp;</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3"/>
          <w:sz w:val="18"/>
          <w:szCs w:val="18"/>
        </w:rPr>
        <w:t>m</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st</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qu</w:t>
      </w:r>
      <w:r w:rsidRPr="0086473A">
        <w:rPr>
          <w:rFonts w:ascii="Century Gothic" w:eastAsia="Century Gothic" w:hAnsi="Century Gothic" w:cs="Century Gothic"/>
          <w:sz w:val="18"/>
          <w:szCs w:val="18"/>
        </w:rPr>
        <w:t>es</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t time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of</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1"/>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z w:val="18"/>
          <w:szCs w:val="18"/>
        </w:rPr>
        <w:t>.</w:t>
      </w:r>
    </w:p>
    <w:p w14:paraId="0EBA54FD"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VISAS:</w:t>
      </w:r>
    </w:p>
    <w:p w14:paraId="1D5B16E6" w14:textId="54B5B3DB" w:rsidR="0094760D" w:rsidRDefault="0094760D" w:rsidP="00F77BE2">
      <w:pPr>
        <w:jc w:val="both"/>
        <w:rPr>
          <w:rFonts w:ascii="Century Gothic" w:hAnsi="Century Gothic"/>
          <w:sz w:val="18"/>
          <w:szCs w:val="18"/>
          <w:lang w:eastAsia="en-ZA"/>
        </w:rPr>
      </w:pPr>
      <w:r>
        <w:rPr>
          <w:rFonts w:ascii="Century Gothic" w:hAnsi="Century Gothic"/>
          <w:sz w:val="18"/>
          <w:szCs w:val="18"/>
          <w:lang w:eastAsia="en-ZA"/>
        </w:rPr>
        <w:t xml:space="preserve">A visa is required to enter the territory of Madagascar and can easily be obtained upon arrival at the airport of Antananarivo with a validity of up to </w:t>
      </w:r>
      <w:r w:rsidR="006A0D5A">
        <w:rPr>
          <w:rFonts w:ascii="Century Gothic" w:hAnsi="Century Gothic"/>
          <w:sz w:val="18"/>
          <w:szCs w:val="18"/>
          <w:lang w:eastAsia="en-ZA"/>
        </w:rPr>
        <w:t>6</w:t>
      </w:r>
      <w:r>
        <w:rPr>
          <w:rFonts w:ascii="Century Gothic" w:hAnsi="Century Gothic"/>
          <w:sz w:val="18"/>
          <w:szCs w:val="18"/>
          <w:lang w:eastAsia="en-ZA"/>
        </w:rPr>
        <w:t xml:space="preserve">0 days. Tourists staying for less than one month, can purchase a visa for 115’000 Ariary (around 35 €). Paying with the exact amounts or small currency is advised. No photographs are required, however please ensure that passports are valid for at least 6 months after return date. </w:t>
      </w:r>
    </w:p>
    <w:p w14:paraId="4A8A36BE"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TRAVEL INSURANCE:</w:t>
      </w:r>
    </w:p>
    <w:p w14:paraId="3362F1EA" w14:textId="77777777" w:rsidR="00A45EA4" w:rsidRPr="0086473A" w:rsidRDefault="00A45EA4" w:rsidP="00F77BE2">
      <w:pPr>
        <w:ind w:right="66"/>
        <w:jc w:val="both"/>
        <w:rPr>
          <w:rFonts w:ascii="Century Gothic" w:hAnsi="Century Gothic"/>
          <w:sz w:val="18"/>
          <w:szCs w:val="18"/>
          <w:lang w:val="en-GB"/>
        </w:rPr>
      </w:pPr>
      <w:r w:rsidRPr="0086473A">
        <w:rPr>
          <w:rFonts w:ascii="Century Gothic" w:hAnsi="Century Gothic"/>
          <w:sz w:val="18"/>
          <w:szCs w:val="18"/>
          <w:lang w:val="en-ZA"/>
        </w:rPr>
        <w:t>Please note that travel and cancellation insurance is mandatory for every guest travelling with Jenman Madagascar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w:t>
      </w:r>
    </w:p>
    <w:p w14:paraId="75E75E25"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MAKING YOUR TRAVELS MEANINGFUL:</w:t>
      </w:r>
    </w:p>
    <w:p w14:paraId="48139DDD" w14:textId="77777777" w:rsidR="00A45EA4" w:rsidRPr="000727D6" w:rsidRDefault="00A45EA4" w:rsidP="00F77BE2">
      <w:pPr>
        <w:jc w:val="both"/>
        <w:rPr>
          <w:rFonts w:ascii="Century Gothic" w:hAnsi="Century Gothic"/>
          <w:sz w:val="18"/>
          <w:szCs w:val="18"/>
          <w:lang w:val="en-GB"/>
        </w:rPr>
      </w:pPr>
      <w:r w:rsidRPr="000727D6">
        <w:rPr>
          <w:rFonts w:ascii="Century Gothic" w:hAnsi="Century Gothic"/>
          <w:sz w:val="18"/>
          <w:szCs w:val="18"/>
          <w:lang w:val="en-GB"/>
        </w:rPr>
        <w:t xml:space="preserve">The Grow Africa Foundation (163-738 NPO) is the responsible tourism initiative started by Jenman African Safaris and Hideaways. The focus of Grow Africa is to make a positive impact on the environment, society </w:t>
      </w:r>
      <w:r w:rsidRPr="000727D6">
        <w:rPr>
          <w:rFonts w:ascii="Century Gothic" w:hAnsi="Century Gothic"/>
          <w:sz w:val="18"/>
          <w:szCs w:val="18"/>
          <w:lang w:val="en-GB"/>
        </w:rPr>
        <w:lastRenderedPageBreak/>
        <w:t>and economy in the places we travel to. We do this by instigating and supporting local social and environmental projects.</w:t>
      </w:r>
    </w:p>
    <w:p w14:paraId="339BFAD5" w14:textId="77777777" w:rsidR="00A45EA4" w:rsidRPr="000727D6" w:rsidRDefault="00A45EA4" w:rsidP="00F77BE2">
      <w:pPr>
        <w:tabs>
          <w:tab w:val="left" w:pos="3900"/>
        </w:tabs>
        <w:jc w:val="both"/>
        <w:rPr>
          <w:rFonts w:ascii="Calibri" w:eastAsia="Calibri" w:hAnsi="Calibri"/>
          <w:sz w:val="24"/>
          <w:szCs w:val="24"/>
          <w:lang w:val="en-GB"/>
        </w:rPr>
      </w:pPr>
      <w:r>
        <w:rPr>
          <w:rFonts w:ascii="Calibri" w:eastAsia="Calibri" w:hAnsi="Calibri"/>
          <w:sz w:val="24"/>
          <w:szCs w:val="24"/>
          <w:lang w:val="en-GB"/>
        </w:rPr>
        <w:tab/>
      </w:r>
    </w:p>
    <w:p w14:paraId="01F2852A" w14:textId="77777777" w:rsidR="00A45EA4" w:rsidRPr="000727D6" w:rsidRDefault="00A45EA4" w:rsidP="00F77BE2">
      <w:pPr>
        <w:jc w:val="both"/>
        <w:rPr>
          <w:rFonts w:ascii="Century Gothic" w:eastAsia="Calibri" w:hAnsi="Century Gothic" w:cs="Segoe UI"/>
          <w:color w:val="000000"/>
          <w:sz w:val="18"/>
          <w:szCs w:val="18"/>
          <w:lang w:val="en-GB"/>
        </w:rPr>
      </w:pPr>
      <w:r w:rsidRPr="000727D6">
        <w:rPr>
          <w:rFonts w:ascii="Century Gothic" w:hAnsi="Century Gothic"/>
          <w:b/>
          <w:sz w:val="18"/>
          <w:szCs w:val="18"/>
          <w:lang w:val="en-GB"/>
        </w:rPr>
        <w:t xml:space="preserve">Your booking makes a difference:  </w:t>
      </w:r>
      <w:r w:rsidRPr="000727D6">
        <w:rPr>
          <w:rFonts w:ascii="Century Gothic" w:hAnsi="Century Gothic"/>
          <w:sz w:val="18"/>
          <w:szCs w:val="18"/>
          <w:lang w:val="en-GB"/>
        </w:rPr>
        <w:t xml:space="preserve">With every booking to the value of R10,000 / US$1,000 / EUR1,000 or more a donation of R50 / US$5 / EUR5 will go to the Grow Africa Foundation.  </w:t>
      </w:r>
      <w:r w:rsidRPr="000727D6">
        <w:rPr>
          <w:rFonts w:ascii="Century Gothic" w:hAnsi="Century Gothic"/>
          <w:bCs/>
          <w:sz w:val="18"/>
          <w:szCs w:val="18"/>
          <w:lang w:val="en-GB"/>
        </w:rPr>
        <w:t>Click here</w:t>
      </w:r>
      <w:r w:rsidRPr="000727D6">
        <w:rPr>
          <w:rFonts w:ascii="Century Gothic" w:hAnsi="Century Gothic"/>
          <w:sz w:val="18"/>
          <w:szCs w:val="18"/>
          <w:lang w:val="en-GB"/>
        </w:rPr>
        <w:t xml:space="preserve"> to see the projects your booking is supporting: </w:t>
      </w:r>
      <w:hyperlink r:id="rId13" w:history="1">
        <w:r w:rsidRPr="000727D6">
          <w:rPr>
            <w:rFonts w:ascii="Century Gothic" w:eastAsia="Calibri" w:hAnsi="Century Gothic" w:cs="Segoe UI"/>
            <w:color w:val="0000FF"/>
            <w:sz w:val="18"/>
            <w:szCs w:val="18"/>
            <w:u w:val="single"/>
            <w:lang w:val="en-GB"/>
          </w:rPr>
          <w:t>http://www.jenmansafaris.com/about-us/grow-africa/</w:t>
        </w:r>
      </w:hyperlink>
      <w:r w:rsidRPr="000727D6">
        <w:rPr>
          <w:rFonts w:ascii="Century Gothic" w:eastAsia="Calibri" w:hAnsi="Century Gothic" w:cs="Segoe UI"/>
          <w:color w:val="000000"/>
          <w:sz w:val="18"/>
          <w:szCs w:val="18"/>
          <w:lang w:val="en-GB"/>
        </w:rPr>
        <w:t xml:space="preserve"> </w:t>
      </w:r>
    </w:p>
    <w:p w14:paraId="4FEB502F" w14:textId="77777777" w:rsidR="00A45EA4" w:rsidRPr="000727D6" w:rsidRDefault="00A45EA4" w:rsidP="00F77BE2">
      <w:pPr>
        <w:ind w:right="66"/>
        <w:jc w:val="both"/>
        <w:rPr>
          <w:rFonts w:ascii="Century Gothic" w:eastAsia="Century Gothic" w:hAnsi="Century Gothic" w:cs="Century Gothic"/>
          <w:b/>
          <w:sz w:val="18"/>
          <w:szCs w:val="18"/>
          <w:lang w:val="en-GB"/>
        </w:rPr>
      </w:pPr>
    </w:p>
    <w:p w14:paraId="116FF033" w14:textId="77777777" w:rsidR="00850399" w:rsidRDefault="00A45EA4" w:rsidP="00001874">
      <w:pPr>
        <w:ind w:right="66"/>
        <w:jc w:val="both"/>
        <w:rPr>
          <w:sz w:val="18"/>
          <w:szCs w:val="18"/>
        </w:rPr>
      </w:pPr>
      <w:r w:rsidRPr="0086473A">
        <w:rPr>
          <w:rFonts w:ascii="Century Gothic" w:eastAsia="Century Gothic" w:hAnsi="Century Gothic" w:cs="Century Gothic"/>
          <w:b/>
          <w:sz w:val="18"/>
          <w:szCs w:val="18"/>
        </w:rPr>
        <w:t>For</w:t>
      </w:r>
      <w:r w:rsidRPr="0086473A">
        <w:rPr>
          <w:rFonts w:ascii="Century Gothic" w:eastAsia="Century Gothic" w:hAnsi="Century Gothic" w:cs="Century Gothic"/>
          <w:b/>
          <w:spacing w:val="14"/>
          <w:sz w:val="18"/>
          <w:szCs w:val="18"/>
        </w:rPr>
        <w:t xml:space="preserve"> </w:t>
      </w:r>
      <w:r w:rsidRPr="0086473A">
        <w:rPr>
          <w:rFonts w:ascii="Century Gothic" w:eastAsia="Century Gothic" w:hAnsi="Century Gothic" w:cs="Century Gothic"/>
          <w:b/>
          <w:sz w:val="18"/>
          <w:szCs w:val="18"/>
        </w:rPr>
        <w:t>mo</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0"/>
          <w:sz w:val="18"/>
          <w:szCs w:val="18"/>
        </w:rPr>
        <w:t xml:space="preserve"> </w:t>
      </w:r>
      <w:r w:rsidRPr="0086473A">
        <w:rPr>
          <w:rFonts w:ascii="Century Gothic" w:eastAsia="Century Gothic" w:hAnsi="Century Gothic" w:cs="Century Gothic"/>
          <w:b/>
          <w:sz w:val="18"/>
          <w:szCs w:val="18"/>
        </w:rPr>
        <w:t>inf</w:t>
      </w:r>
      <w:r w:rsidRPr="0086473A">
        <w:rPr>
          <w:rFonts w:ascii="Century Gothic" w:eastAsia="Century Gothic" w:hAnsi="Century Gothic" w:cs="Century Gothic"/>
          <w:b/>
          <w:spacing w:val="-1"/>
          <w:sz w:val="18"/>
          <w:szCs w:val="18"/>
        </w:rPr>
        <w:t>o</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ma</w:t>
      </w:r>
      <w:r w:rsidRPr="0086473A">
        <w:rPr>
          <w:rFonts w:ascii="Century Gothic" w:eastAsia="Century Gothic" w:hAnsi="Century Gothic" w:cs="Century Gothic"/>
          <w:b/>
          <w:spacing w:val="1"/>
          <w:sz w:val="18"/>
          <w:szCs w:val="18"/>
        </w:rPr>
        <w:t>t</w:t>
      </w:r>
      <w:r w:rsidRPr="0086473A">
        <w:rPr>
          <w:rFonts w:ascii="Century Gothic" w:eastAsia="Century Gothic" w:hAnsi="Century Gothic" w:cs="Century Gothic"/>
          <w:b/>
          <w:sz w:val="18"/>
          <w:szCs w:val="18"/>
        </w:rPr>
        <w:t>ion</w:t>
      </w:r>
      <w:r w:rsidRPr="0086473A">
        <w:rPr>
          <w:rFonts w:ascii="Century Gothic" w:eastAsia="Century Gothic" w:hAnsi="Century Gothic" w:cs="Century Gothic"/>
          <w:b/>
          <w:spacing w:val="5"/>
          <w:sz w:val="18"/>
          <w:szCs w:val="18"/>
        </w:rPr>
        <w:t xml:space="preserve"> </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pacing w:val="2"/>
          <w:sz w:val="18"/>
          <w:szCs w:val="18"/>
        </w:rPr>
        <w:t>e</w:t>
      </w:r>
      <w:r w:rsidRPr="0086473A">
        <w:rPr>
          <w:rFonts w:ascii="Century Gothic" w:eastAsia="Century Gothic" w:hAnsi="Century Gothic" w:cs="Century Gothic"/>
          <w:b/>
          <w:sz w:val="18"/>
          <w:szCs w:val="18"/>
        </w:rPr>
        <w:t>g</w:t>
      </w:r>
      <w:r w:rsidRPr="0086473A">
        <w:rPr>
          <w:rFonts w:ascii="Century Gothic" w:eastAsia="Century Gothic" w:hAnsi="Century Gothic" w:cs="Century Gothic"/>
          <w:b/>
          <w:spacing w:val="1"/>
          <w:sz w:val="18"/>
          <w:szCs w:val="18"/>
        </w:rPr>
        <w:t>ar</w:t>
      </w:r>
      <w:r w:rsidRPr="0086473A">
        <w:rPr>
          <w:rFonts w:ascii="Century Gothic" w:eastAsia="Century Gothic" w:hAnsi="Century Gothic" w:cs="Century Gothic"/>
          <w:b/>
          <w:sz w:val="18"/>
          <w:szCs w:val="18"/>
        </w:rPr>
        <w:t>d</w:t>
      </w:r>
      <w:r w:rsidRPr="0086473A">
        <w:rPr>
          <w:rFonts w:ascii="Century Gothic" w:eastAsia="Century Gothic" w:hAnsi="Century Gothic" w:cs="Century Gothic"/>
          <w:b/>
          <w:spacing w:val="1"/>
          <w:sz w:val="18"/>
          <w:szCs w:val="18"/>
        </w:rPr>
        <w:t>i</w:t>
      </w:r>
      <w:r w:rsidRPr="0086473A">
        <w:rPr>
          <w:rFonts w:ascii="Century Gothic" w:eastAsia="Century Gothic" w:hAnsi="Century Gothic" w:cs="Century Gothic"/>
          <w:b/>
          <w:sz w:val="18"/>
          <w:szCs w:val="18"/>
        </w:rPr>
        <w:t>ng</w:t>
      </w:r>
      <w:r w:rsidRPr="0086473A">
        <w:rPr>
          <w:rFonts w:ascii="Century Gothic" w:eastAsia="Century Gothic" w:hAnsi="Century Gothic" w:cs="Century Gothic"/>
          <w:b/>
          <w:spacing w:val="7"/>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z w:val="18"/>
          <w:szCs w:val="18"/>
        </w:rPr>
        <w:t>a</w:t>
      </w:r>
      <w:r w:rsidRPr="0086473A">
        <w:rPr>
          <w:rFonts w:ascii="Century Gothic" w:eastAsia="Century Gothic" w:hAnsi="Century Gothic" w:cs="Century Gothic"/>
          <w:b/>
          <w:spacing w:val="1"/>
          <w:sz w:val="18"/>
          <w:szCs w:val="18"/>
        </w:rPr>
        <w:t>t</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act</w:t>
      </w:r>
      <w:r w:rsidRPr="0086473A">
        <w:rPr>
          <w:rFonts w:ascii="Century Gothic" w:eastAsia="Century Gothic" w:hAnsi="Century Gothic" w:cs="Century Gothic"/>
          <w:b/>
          <w:spacing w:val="5"/>
          <w:sz w:val="18"/>
          <w:szCs w:val="18"/>
        </w:rPr>
        <w:t>i</w:t>
      </w:r>
      <w:r w:rsidRPr="0086473A">
        <w:rPr>
          <w:rFonts w:ascii="Century Gothic" w:eastAsia="Century Gothic" w:hAnsi="Century Gothic" w:cs="Century Gothic"/>
          <w:b/>
          <w:sz w:val="18"/>
          <w:szCs w:val="18"/>
        </w:rPr>
        <w:t>on</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w:t>
      </w:r>
      <w:r w:rsidRPr="0086473A">
        <w:rPr>
          <w:rFonts w:ascii="Century Gothic" w:eastAsia="Century Gothic" w:hAnsi="Century Gothic" w:cs="Century Gothic"/>
          <w:b/>
          <w:spacing w:val="3"/>
          <w:sz w:val="18"/>
          <w:szCs w:val="18"/>
        </w:rPr>
        <w:t xml:space="preserve"> </w:t>
      </w:r>
      <w:r w:rsidRPr="0086473A">
        <w:rPr>
          <w:rFonts w:ascii="Century Gothic" w:eastAsia="Century Gothic" w:hAnsi="Century Gothic" w:cs="Century Gothic"/>
          <w:b/>
          <w:sz w:val="18"/>
          <w:szCs w:val="18"/>
        </w:rPr>
        <w:t>acco</w:t>
      </w:r>
      <w:r w:rsidRPr="0086473A">
        <w:rPr>
          <w:rFonts w:ascii="Century Gothic" w:eastAsia="Century Gothic" w:hAnsi="Century Gothic" w:cs="Century Gothic"/>
          <w:b/>
          <w:spacing w:val="2"/>
          <w:sz w:val="18"/>
          <w:szCs w:val="18"/>
        </w:rPr>
        <w:t>m</w:t>
      </w:r>
      <w:r w:rsidRPr="0086473A">
        <w:rPr>
          <w:rFonts w:ascii="Century Gothic" w:eastAsia="Century Gothic" w:hAnsi="Century Gothic" w:cs="Century Gothic"/>
          <w:b/>
          <w:sz w:val="18"/>
          <w:szCs w:val="18"/>
        </w:rPr>
        <w:t>mod</w:t>
      </w: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tions a</w:t>
      </w:r>
      <w:r w:rsidRPr="0086473A">
        <w:rPr>
          <w:rFonts w:ascii="Century Gothic" w:eastAsia="Century Gothic" w:hAnsi="Century Gothic" w:cs="Century Gothic"/>
          <w:b/>
          <w:spacing w:val="1"/>
          <w:sz w:val="18"/>
          <w:szCs w:val="18"/>
        </w:rPr>
        <w:t>n</w:t>
      </w:r>
      <w:r w:rsidRPr="0086473A">
        <w:rPr>
          <w:rFonts w:ascii="Century Gothic" w:eastAsia="Century Gothic" w:hAnsi="Century Gothic" w:cs="Century Gothic"/>
          <w:b/>
          <w:sz w:val="18"/>
          <w:szCs w:val="18"/>
        </w:rPr>
        <w:t>d</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z w:val="18"/>
          <w:szCs w:val="18"/>
        </w:rPr>
        <w:t>a</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eas</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pacing w:val="-1"/>
          <w:sz w:val="18"/>
          <w:szCs w:val="18"/>
        </w:rPr>
        <w:t>v</w:t>
      </w:r>
      <w:r w:rsidRPr="0086473A">
        <w:rPr>
          <w:rFonts w:ascii="Century Gothic" w:eastAsia="Century Gothic" w:hAnsi="Century Gothic" w:cs="Century Gothic"/>
          <w:b/>
          <w:sz w:val="18"/>
          <w:szCs w:val="18"/>
        </w:rPr>
        <w:t>i</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ited</w:t>
      </w:r>
      <w:r w:rsidRPr="0086473A">
        <w:rPr>
          <w:rFonts w:ascii="Century Gothic" w:eastAsia="Century Gothic" w:hAnsi="Century Gothic" w:cs="Century Gothic"/>
          <w:b/>
          <w:spacing w:val="10"/>
          <w:sz w:val="18"/>
          <w:szCs w:val="18"/>
        </w:rPr>
        <w:t xml:space="preserve"> </w:t>
      </w:r>
      <w:r w:rsidRPr="0086473A">
        <w:rPr>
          <w:rFonts w:ascii="Century Gothic" w:eastAsia="Century Gothic" w:hAnsi="Century Gothic" w:cs="Century Gothic"/>
          <w:b/>
          <w:sz w:val="18"/>
          <w:szCs w:val="18"/>
        </w:rPr>
        <w:t>on</w:t>
      </w:r>
      <w:r w:rsidRPr="0086473A">
        <w:rPr>
          <w:rFonts w:ascii="Century Gothic" w:eastAsia="Century Gothic" w:hAnsi="Century Gothic" w:cs="Century Gothic"/>
          <w:b/>
          <w:spacing w:val="14"/>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w:t>
      </w:r>
      <w:r w:rsidRPr="0086473A">
        <w:rPr>
          <w:rFonts w:ascii="Century Gothic" w:eastAsia="Century Gothic" w:hAnsi="Century Gothic" w:cs="Century Gothic"/>
          <w:b/>
          <w:sz w:val="18"/>
          <w:szCs w:val="18"/>
        </w:rPr>
        <w:t>is tou</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pacing w:val="1"/>
          <w:sz w:val="18"/>
          <w:szCs w:val="18"/>
        </w:rPr>
        <w:t>w</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i</w:t>
      </w:r>
      <w:r w:rsidRPr="0086473A">
        <w:rPr>
          <w:rFonts w:ascii="Century Gothic" w:eastAsia="Century Gothic" w:hAnsi="Century Gothic" w:cs="Century Gothic"/>
          <w:b/>
          <w:spacing w:val="3"/>
          <w:sz w:val="18"/>
          <w:szCs w:val="18"/>
        </w:rPr>
        <w:t>n</w:t>
      </w:r>
      <w:r w:rsidRPr="0086473A">
        <w:rPr>
          <w:rFonts w:ascii="Century Gothic" w:eastAsia="Century Gothic" w:hAnsi="Century Gothic" w:cs="Century Gothic"/>
          <w:b/>
          <w:spacing w:val="-1"/>
          <w:sz w:val="18"/>
          <w:szCs w:val="18"/>
        </w:rPr>
        <w:t>v</w:t>
      </w:r>
      <w:r w:rsidRPr="0086473A">
        <w:rPr>
          <w:rFonts w:ascii="Century Gothic" w:eastAsia="Century Gothic" w:hAnsi="Century Gothic" w:cs="Century Gothic"/>
          <w:b/>
          <w:sz w:val="18"/>
          <w:szCs w:val="18"/>
        </w:rPr>
        <w:t>ite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pacing w:val="2"/>
          <w:sz w:val="18"/>
          <w:szCs w:val="18"/>
        </w:rPr>
        <w:t>y</w:t>
      </w:r>
      <w:r w:rsidRPr="0086473A">
        <w:rPr>
          <w:rFonts w:ascii="Century Gothic" w:eastAsia="Century Gothic" w:hAnsi="Century Gothic" w:cs="Century Gothic"/>
          <w:b/>
          <w:sz w:val="18"/>
          <w:szCs w:val="18"/>
        </w:rPr>
        <w:t>ou to</w:t>
      </w:r>
      <w:r w:rsidRPr="0086473A">
        <w:rPr>
          <w:rFonts w:ascii="Century Gothic" w:eastAsia="Century Gothic" w:hAnsi="Century Gothic" w:cs="Century Gothic"/>
          <w:b/>
          <w:spacing w:val="4"/>
          <w:sz w:val="18"/>
          <w:szCs w:val="18"/>
        </w:rPr>
        <w:t xml:space="preserve"> </w:t>
      </w:r>
      <w:r w:rsidRPr="0086473A">
        <w:rPr>
          <w:rFonts w:ascii="Century Gothic" w:eastAsia="Century Gothic" w:hAnsi="Century Gothic" w:cs="Century Gothic"/>
          <w:b/>
          <w:sz w:val="18"/>
          <w:szCs w:val="18"/>
        </w:rPr>
        <w:t>cli</w:t>
      </w:r>
      <w:r w:rsidRPr="0086473A">
        <w:rPr>
          <w:rFonts w:ascii="Century Gothic" w:eastAsia="Century Gothic" w:hAnsi="Century Gothic" w:cs="Century Gothic"/>
          <w:b/>
          <w:spacing w:val="2"/>
          <w:sz w:val="18"/>
          <w:szCs w:val="18"/>
        </w:rPr>
        <w:t>c</w:t>
      </w:r>
      <w:r w:rsidRPr="0086473A">
        <w:rPr>
          <w:rFonts w:ascii="Century Gothic" w:eastAsia="Century Gothic" w:hAnsi="Century Gothic" w:cs="Century Gothic"/>
          <w:b/>
          <w:sz w:val="18"/>
          <w:szCs w:val="18"/>
        </w:rPr>
        <w:t>k</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hr</w:t>
      </w:r>
      <w:r w:rsidRPr="0086473A">
        <w:rPr>
          <w:rFonts w:ascii="Century Gothic" w:eastAsia="Century Gothic" w:hAnsi="Century Gothic" w:cs="Century Gothic"/>
          <w:b/>
          <w:sz w:val="18"/>
          <w:szCs w:val="18"/>
        </w:rPr>
        <w:t>ou</w:t>
      </w:r>
      <w:r w:rsidRPr="0086473A">
        <w:rPr>
          <w:rFonts w:ascii="Century Gothic" w:eastAsia="Century Gothic" w:hAnsi="Century Gothic" w:cs="Century Gothic"/>
          <w:b/>
          <w:spacing w:val="1"/>
          <w:sz w:val="18"/>
          <w:szCs w:val="18"/>
        </w:rPr>
        <w:t>g</w:t>
      </w:r>
      <w:r w:rsidRPr="0086473A">
        <w:rPr>
          <w:rFonts w:ascii="Century Gothic" w:eastAsia="Century Gothic" w:hAnsi="Century Gothic" w:cs="Century Gothic"/>
          <w:b/>
          <w:sz w:val="18"/>
          <w:szCs w:val="18"/>
        </w:rPr>
        <w:t>h</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to</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3"/>
          <w:sz w:val="18"/>
          <w:szCs w:val="18"/>
        </w:rPr>
        <w:t>h</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tour</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li</w:t>
      </w:r>
      <w:r w:rsidRPr="0086473A">
        <w:rPr>
          <w:rFonts w:ascii="Century Gothic" w:eastAsia="Century Gothic" w:hAnsi="Century Gothic" w:cs="Century Gothic"/>
          <w:b/>
          <w:spacing w:val="2"/>
          <w:sz w:val="18"/>
          <w:szCs w:val="18"/>
        </w:rPr>
        <w:t>s</w:t>
      </w:r>
      <w:r w:rsidRPr="0086473A">
        <w:rPr>
          <w:rFonts w:ascii="Century Gothic" w:eastAsia="Century Gothic" w:hAnsi="Century Gothic" w:cs="Century Gothic"/>
          <w:b/>
          <w:sz w:val="18"/>
          <w:szCs w:val="18"/>
        </w:rPr>
        <w:t>ti</w:t>
      </w:r>
      <w:r w:rsidRPr="0086473A">
        <w:rPr>
          <w:rFonts w:ascii="Century Gothic" w:eastAsia="Century Gothic" w:hAnsi="Century Gothic" w:cs="Century Gothic"/>
          <w:b/>
          <w:spacing w:val="3"/>
          <w:sz w:val="18"/>
          <w:szCs w:val="18"/>
        </w:rPr>
        <w:t>n</w:t>
      </w:r>
      <w:r w:rsidRPr="0086473A">
        <w:rPr>
          <w:rFonts w:ascii="Century Gothic" w:eastAsia="Century Gothic" w:hAnsi="Century Gothic" w:cs="Century Gothic"/>
          <w:b/>
          <w:sz w:val="18"/>
          <w:szCs w:val="18"/>
        </w:rPr>
        <w:t>g on</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our</w:t>
      </w:r>
      <w:r w:rsidRPr="0086473A">
        <w:rPr>
          <w:rFonts w:ascii="Century Gothic" w:eastAsia="Century Gothic" w:hAnsi="Century Gothic" w:cs="Century Gothic"/>
          <w:b/>
          <w:spacing w:val="4"/>
          <w:sz w:val="18"/>
          <w:szCs w:val="18"/>
        </w:rPr>
        <w:t xml:space="preserve"> </w:t>
      </w:r>
      <w:r w:rsidRPr="0086473A">
        <w:rPr>
          <w:rFonts w:ascii="Century Gothic" w:eastAsia="Century Gothic" w:hAnsi="Century Gothic" w:cs="Century Gothic"/>
          <w:b/>
          <w:spacing w:val="-1"/>
          <w:sz w:val="18"/>
          <w:szCs w:val="18"/>
        </w:rPr>
        <w:t>w</w:t>
      </w:r>
      <w:r w:rsidRPr="0086473A">
        <w:rPr>
          <w:rFonts w:ascii="Century Gothic" w:eastAsia="Century Gothic" w:hAnsi="Century Gothic" w:cs="Century Gothic"/>
          <w:b/>
          <w:sz w:val="18"/>
          <w:szCs w:val="18"/>
        </w:rPr>
        <w:t>eb</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ite</w:t>
      </w:r>
      <w:r w:rsidRPr="0086473A">
        <w:rPr>
          <w:rFonts w:ascii="Century Gothic" w:eastAsia="Century Gothic" w:hAnsi="Century Gothic" w:cs="Century Gothic"/>
          <w:b/>
          <w:spacing w:val="-6"/>
          <w:sz w:val="18"/>
          <w:szCs w:val="18"/>
        </w:rPr>
        <w:t xml:space="preserve"> </w:t>
      </w:r>
      <w:hyperlink r:id="rId14">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z w:val="18"/>
            <w:szCs w:val="18"/>
            <w:u w:val="single" w:color="0000FF"/>
          </w:rPr>
          <w:t>.j</w:t>
        </w:r>
        <w:r w:rsidRPr="0086473A">
          <w:rPr>
            <w:rFonts w:ascii="Century Gothic" w:eastAsia="Century Gothic" w:hAnsi="Century Gothic" w:cs="Century Gothic"/>
            <w:b/>
            <w:color w:val="0000FF"/>
            <w:spacing w:val="2"/>
            <w:sz w:val="18"/>
            <w:szCs w:val="18"/>
            <w:u w:val="single" w:color="0000FF"/>
          </w:rPr>
          <w:t>e</w:t>
        </w:r>
        <w:r w:rsidRPr="0086473A">
          <w:rPr>
            <w:rFonts w:ascii="Century Gothic" w:eastAsia="Century Gothic" w:hAnsi="Century Gothic" w:cs="Century Gothic"/>
            <w:b/>
            <w:color w:val="0000FF"/>
            <w:sz w:val="18"/>
            <w:szCs w:val="18"/>
            <w:u w:val="single" w:color="0000FF"/>
          </w:rPr>
          <w:t>nm</w:t>
        </w:r>
        <w:r w:rsidRPr="0086473A">
          <w:rPr>
            <w:rFonts w:ascii="Century Gothic" w:eastAsia="Century Gothic" w:hAnsi="Century Gothic" w:cs="Century Gothic"/>
            <w:b/>
            <w:color w:val="0000FF"/>
            <w:spacing w:val="1"/>
            <w:sz w:val="18"/>
            <w:szCs w:val="18"/>
            <w:u w:val="single" w:color="0000FF"/>
          </w:rPr>
          <w:t>a</w:t>
        </w:r>
        <w:r w:rsidRPr="0086473A">
          <w:rPr>
            <w:rFonts w:ascii="Century Gothic" w:eastAsia="Century Gothic" w:hAnsi="Century Gothic" w:cs="Century Gothic"/>
            <w:b/>
            <w:color w:val="0000FF"/>
            <w:sz w:val="18"/>
            <w:szCs w:val="18"/>
            <w:u w:val="single" w:color="0000FF"/>
          </w:rPr>
          <w:t>n</w:t>
        </w:r>
        <w:r w:rsidRPr="0086473A">
          <w:rPr>
            <w:rFonts w:ascii="Century Gothic" w:eastAsia="Century Gothic" w:hAnsi="Century Gothic" w:cs="Century Gothic"/>
            <w:b/>
            <w:color w:val="0000FF"/>
            <w:spacing w:val="1"/>
            <w:sz w:val="18"/>
            <w:szCs w:val="18"/>
            <w:u w:val="single" w:color="0000FF"/>
          </w:rPr>
          <w:t>s</w:t>
        </w:r>
        <w:r w:rsidRPr="0086473A">
          <w:rPr>
            <w:rFonts w:ascii="Century Gothic" w:eastAsia="Century Gothic" w:hAnsi="Century Gothic" w:cs="Century Gothic"/>
            <w:b/>
            <w:color w:val="0000FF"/>
            <w:sz w:val="18"/>
            <w:szCs w:val="18"/>
            <w:u w:val="single" w:color="0000FF"/>
          </w:rPr>
          <w:t>afa</w:t>
        </w:r>
        <w:r w:rsidRPr="0086473A">
          <w:rPr>
            <w:rFonts w:ascii="Century Gothic" w:eastAsia="Century Gothic" w:hAnsi="Century Gothic" w:cs="Century Gothic"/>
            <w:b/>
            <w:color w:val="0000FF"/>
            <w:spacing w:val="1"/>
            <w:sz w:val="18"/>
            <w:szCs w:val="18"/>
            <w:u w:val="single" w:color="0000FF"/>
          </w:rPr>
          <w:t>r</w:t>
        </w:r>
        <w:r w:rsidRPr="0086473A">
          <w:rPr>
            <w:rFonts w:ascii="Century Gothic" w:eastAsia="Century Gothic" w:hAnsi="Century Gothic" w:cs="Century Gothic"/>
            <w:b/>
            <w:color w:val="0000FF"/>
            <w:sz w:val="18"/>
            <w:szCs w:val="18"/>
            <w:u w:val="single" w:color="0000FF"/>
          </w:rPr>
          <w:t>i</w:t>
        </w:r>
        <w:r w:rsidRPr="0086473A">
          <w:rPr>
            <w:rFonts w:ascii="Century Gothic" w:eastAsia="Century Gothic" w:hAnsi="Century Gothic" w:cs="Century Gothic"/>
            <w:b/>
            <w:color w:val="0000FF"/>
            <w:spacing w:val="1"/>
            <w:sz w:val="18"/>
            <w:szCs w:val="18"/>
            <w:u w:val="single" w:color="0000FF"/>
          </w:rPr>
          <w:t>s</w:t>
        </w:r>
        <w:r w:rsidRPr="0086473A">
          <w:rPr>
            <w:rFonts w:ascii="Century Gothic" w:eastAsia="Century Gothic" w:hAnsi="Century Gothic" w:cs="Century Gothic"/>
            <w:b/>
            <w:color w:val="0000FF"/>
            <w:sz w:val="18"/>
            <w:szCs w:val="18"/>
            <w:u w:val="single" w:color="0000FF"/>
          </w:rPr>
          <w:t>.</w:t>
        </w:r>
        <w:r w:rsidRPr="0086473A">
          <w:rPr>
            <w:rFonts w:ascii="Century Gothic" w:eastAsia="Century Gothic" w:hAnsi="Century Gothic" w:cs="Century Gothic"/>
            <w:b/>
            <w:color w:val="0000FF"/>
            <w:spacing w:val="-1"/>
            <w:sz w:val="18"/>
            <w:szCs w:val="18"/>
            <w:u w:val="single" w:color="0000FF"/>
          </w:rPr>
          <w:t>c</w:t>
        </w:r>
        <w:r w:rsidRPr="0086473A">
          <w:rPr>
            <w:rFonts w:ascii="Century Gothic" w:eastAsia="Century Gothic" w:hAnsi="Century Gothic" w:cs="Century Gothic"/>
            <w:b/>
            <w:color w:val="0000FF"/>
            <w:sz w:val="18"/>
            <w:szCs w:val="18"/>
            <w:u w:val="single" w:color="0000FF"/>
          </w:rPr>
          <w:t>o</w:t>
        </w:r>
        <w:r w:rsidRPr="0086473A">
          <w:rPr>
            <w:rFonts w:ascii="Century Gothic" w:eastAsia="Century Gothic" w:hAnsi="Century Gothic" w:cs="Century Gothic"/>
            <w:b/>
            <w:color w:val="0000FF"/>
            <w:spacing w:val="2"/>
            <w:sz w:val="18"/>
            <w:szCs w:val="18"/>
            <w:u w:val="single" w:color="0000FF"/>
          </w:rPr>
          <w:t>m</w:t>
        </w:r>
        <w:r w:rsidRPr="0086473A">
          <w:rPr>
            <w:rFonts w:ascii="Century Gothic" w:eastAsia="Century Gothic" w:hAnsi="Century Gothic" w:cs="Century Gothic"/>
            <w:b/>
            <w:color w:val="000000"/>
            <w:sz w:val="18"/>
            <w:szCs w:val="18"/>
          </w:rPr>
          <w:t>.</w:t>
        </w:r>
      </w:hyperlink>
      <w:r w:rsidRPr="0086473A">
        <w:rPr>
          <w:rFonts w:ascii="Century Gothic" w:eastAsia="Century Gothic" w:hAnsi="Century Gothic" w:cs="Century Gothic"/>
          <w:b/>
          <w:color w:val="000000"/>
          <w:sz w:val="18"/>
          <w:szCs w:val="18"/>
        </w:rPr>
        <w:t xml:space="preserve"> </w:t>
      </w:r>
      <w:r w:rsidRPr="0086473A">
        <w:rPr>
          <w:rFonts w:ascii="Century Gothic" w:eastAsia="Century Gothic" w:hAnsi="Century Gothic" w:cs="Century Gothic"/>
          <w:b/>
          <w:color w:val="000000"/>
          <w:spacing w:val="-1"/>
          <w:sz w:val="18"/>
          <w:szCs w:val="18"/>
        </w:rPr>
        <w:t>Y</w:t>
      </w:r>
      <w:r w:rsidRPr="0086473A">
        <w:rPr>
          <w:rFonts w:ascii="Century Gothic" w:eastAsia="Century Gothic" w:hAnsi="Century Gothic" w:cs="Century Gothic"/>
          <w:b/>
          <w:color w:val="000000"/>
          <w:sz w:val="18"/>
          <w:szCs w:val="18"/>
        </w:rPr>
        <w:t>ou</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ill</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ls</w:t>
      </w:r>
      <w:r w:rsidRPr="0086473A">
        <w:rPr>
          <w:rFonts w:ascii="Century Gothic" w:eastAsia="Century Gothic" w:hAnsi="Century Gothic" w:cs="Century Gothic"/>
          <w:b/>
          <w:color w:val="000000"/>
          <w:sz w:val="18"/>
          <w:szCs w:val="18"/>
        </w:rPr>
        <w:t>o</w:t>
      </w:r>
      <w:r w:rsidRPr="0086473A">
        <w:rPr>
          <w:rFonts w:ascii="Century Gothic" w:eastAsia="Century Gothic" w:hAnsi="Century Gothic" w:cs="Century Gothic"/>
          <w:b/>
          <w:color w:val="000000"/>
          <w:spacing w:val="2"/>
          <w:sz w:val="18"/>
          <w:szCs w:val="18"/>
        </w:rPr>
        <w:t xml:space="preserve"> </w:t>
      </w:r>
      <w:r w:rsidRPr="0086473A">
        <w:rPr>
          <w:rFonts w:ascii="Century Gothic" w:eastAsia="Century Gothic" w:hAnsi="Century Gothic" w:cs="Century Gothic"/>
          <w:b/>
          <w:color w:val="000000"/>
          <w:sz w:val="18"/>
          <w:szCs w:val="18"/>
        </w:rPr>
        <w:t>find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i</w:t>
      </w:r>
      <w:r w:rsidRPr="0086473A">
        <w:rPr>
          <w:rFonts w:ascii="Century Gothic" w:eastAsia="Century Gothic" w:hAnsi="Century Gothic" w:cs="Century Gothic"/>
          <w:b/>
          <w:color w:val="000000"/>
          <w:spacing w:val="3"/>
          <w:sz w:val="18"/>
          <w:szCs w:val="18"/>
        </w:rPr>
        <w:t>n</w:t>
      </w:r>
      <w:r w:rsidRPr="0086473A">
        <w:rPr>
          <w:rFonts w:ascii="Century Gothic" w:eastAsia="Century Gothic" w:hAnsi="Century Gothic" w:cs="Century Gothic"/>
          <w:b/>
          <w:color w:val="000000"/>
          <w:sz w:val="18"/>
          <w:szCs w:val="18"/>
        </w:rPr>
        <w:t>f</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m</w:t>
      </w:r>
      <w:r w:rsidRPr="0086473A">
        <w:rPr>
          <w:rFonts w:ascii="Century Gothic" w:eastAsia="Century Gothic" w:hAnsi="Century Gothic" w:cs="Century Gothic"/>
          <w:b/>
          <w:color w:val="000000"/>
          <w:spacing w:val="3"/>
          <w:sz w:val="18"/>
          <w:szCs w:val="18"/>
        </w:rPr>
        <w:t>a</w:t>
      </w:r>
      <w:r w:rsidRPr="0086473A">
        <w:rPr>
          <w:rFonts w:ascii="Century Gothic" w:eastAsia="Century Gothic" w:hAnsi="Century Gothic" w:cs="Century Gothic"/>
          <w:b/>
          <w:color w:val="000000"/>
          <w:sz w:val="18"/>
          <w:szCs w:val="18"/>
        </w:rPr>
        <w:t>tion</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eg</w:t>
      </w:r>
      <w:r w:rsidRPr="0086473A">
        <w:rPr>
          <w:rFonts w:ascii="Century Gothic" w:eastAsia="Century Gothic" w:hAnsi="Century Gothic" w:cs="Century Gothic"/>
          <w:b/>
          <w:color w:val="000000"/>
          <w:spacing w:val="1"/>
          <w:sz w:val="18"/>
          <w:szCs w:val="18"/>
        </w:rPr>
        <w:t>ar</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ng</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l</w:t>
      </w:r>
      <w:r w:rsidRPr="0086473A">
        <w:rPr>
          <w:rFonts w:ascii="Century Gothic" w:eastAsia="Century Gothic" w:hAnsi="Century Gothic" w:cs="Century Gothic"/>
          <w:b/>
          <w:color w:val="000000"/>
          <w:spacing w:val="1"/>
          <w:sz w:val="18"/>
          <w:szCs w:val="18"/>
        </w:rPr>
        <w:t>a</w:t>
      </w:r>
      <w:r w:rsidRPr="0086473A">
        <w:rPr>
          <w:rFonts w:ascii="Century Gothic" w:eastAsia="Century Gothic" w:hAnsi="Century Gothic" w:cs="Century Gothic"/>
          <w:b/>
          <w:color w:val="000000"/>
          <w:sz w:val="18"/>
          <w:szCs w:val="18"/>
        </w:rPr>
        <w:t>b</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li</w:t>
      </w:r>
      <w:r w:rsidRPr="0086473A">
        <w:rPr>
          <w:rFonts w:ascii="Century Gothic" w:eastAsia="Century Gothic" w:hAnsi="Century Gothic" w:cs="Century Gothic"/>
          <w:b/>
          <w:color w:val="000000"/>
          <w:spacing w:val="3"/>
          <w:sz w:val="18"/>
          <w:szCs w:val="18"/>
        </w:rPr>
        <w:t>t</w:t>
      </w:r>
      <w:r w:rsidRPr="0086473A">
        <w:rPr>
          <w:rFonts w:ascii="Century Gothic" w:eastAsia="Century Gothic" w:hAnsi="Century Gothic" w:cs="Century Gothic"/>
          <w:b/>
          <w:color w:val="000000"/>
          <w:sz w:val="18"/>
          <w:szCs w:val="18"/>
        </w:rPr>
        <w:t>y</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n</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po</w:t>
      </w:r>
      <w:r w:rsidRPr="0086473A">
        <w:rPr>
          <w:rFonts w:ascii="Century Gothic" w:eastAsia="Century Gothic" w:hAnsi="Century Gothic" w:cs="Century Gothic"/>
          <w:b/>
          <w:color w:val="000000"/>
          <w:spacing w:val="1"/>
          <w:sz w:val="18"/>
          <w:szCs w:val="18"/>
        </w:rPr>
        <w:t>ss</w:t>
      </w:r>
      <w:r w:rsidRPr="0086473A">
        <w:rPr>
          <w:rFonts w:ascii="Century Gothic" w:eastAsia="Century Gothic" w:hAnsi="Century Gothic" w:cs="Century Gothic"/>
          <w:b/>
          <w:color w:val="000000"/>
          <w:sz w:val="18"/>
          <w:szCs w:val="18"/>
        </w:rPr>
        <w:t>i</w:t>
      </w:r>
      <w:r w:rsidRPr="0086473A">
        <w:rPr>
          <w:rFonts w:ascii="Century Gothic" w:eastAsia="Century Gothic" w:hAnsi="Century Gothic" w:cs="Century Gothic"/>
          <w:b/>
          <w:color w:val="000000"/>
          <w:spacing w:val="1"/>
          <w:sz w:val="18"/>
          <w:szCs w:val="18"/>
        </w:rPr>
        <w:t>b</w:t>
      </w:r>
      <w:r w:rsidRPr="0086473A">
        <w:rPr>
          <w:rFonts w:ascii="Century Gothic" w:eastAsia="Century Gothic" w:hAnsi="Century Gothic" w:cs="Century Gothic"/>
          <w:b/>
          <w:color w:val="000000"/>
          <w:sz w:val="18"/>
          <w:szCs w:val="18"/>
        </w:rPr>
        <w:t>le</w:t>
      </w:r>
      <w:r w:rsidRPr="0086473A">
        <w:rPr>
          <w:rFonts w:ascii="Century Gothic" w:eastAsia="Century Gothic" w:hAnsi="Century Gothic" w:cs="Century Gothic"/>
          <w:b/>
          <w:color w:val="000000"/>
          <w:spacing w:val="-2"/>
          <w:sz w:val="18"/>
          <w:szCs w:val="18"/>
        </w:rPr>
        <w:t xml:space="preserve"> </w:t>
      </w:r>
      <w:r w:rsidRPr="0086473A">
        <w:rPr>
          <w:rFonts w:ascii="Century Gothic" w:eastAsia="Century Gothic" w:hAnsi="Century Gothic" w:cs="Century Gothic"/>
          <w:b/>
          <w:color w:val="000000"/>
          <w:spacing w:val="2"/>
          <w:sz w:val="18"/>
          <w:szCs w:val="18"/>
        </w:rPr>
        <w:t>e</w:t>
      </w:r>
      <w:r w:rsidRPr="0086473A">
        <w:rPr>
          <w:rFonts w:ascii="Century Gothic" w:eastAsia="Century Gothic" w:hAnsi="Century Gothic" w:cs="Century Gothic"/>
          <w:b/>
          <w:color w:val="000000"/>
          <w:spacing w:val="-1"/>
          <w:sz w:val="18"/>
          <w:szCs w:val="18"/>
        </w:rPr>
        <w:t>x</w:t>
      </w:r>
      <w:r w:rsidRPr="0086473A">
        <w:rPr>
          <w:rFonts w:ascii="Century Gothic" w:eastAsia="Century Gothic" w:hAnsi="Century Gothic" w:cs="Century Gothic"/>
          <w:b/>
          <w:color w:val="000000"/>
          <w:spacing w:val="7"/>
          <w:sz w:val="18"/>
          <w:szCs w:val="18"/>
        </w:rPr>
        <w:t>t</w:t>
      </w:r>
      <w:r w:rsidRPr="0086473A">
        <w:rPr>
          <w:rFonts w:ascii="Century Gothic" w:eastAsia="Century Gothic" w:hAnsi="Century Gothic" w:cs="Century Gothic"/>
          <w:b/>
          <w:color w:val="000000"/>
          <w:sz w:val="18"/>
          <w:szCs w:val="18"/>
        </w:rPr>
        <w:t>en</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io</w:t>
      </w:r>
      <w:r w:rsidRPr="0086473A">
        <w:rPr>
          <w:rFonts w:ascii="Century Gothic" w:eastAsia="Century Gothic" w:hAnsi="Century Gothic" w:cs="Century Gothic"/>
          <w:b/>
          <w:color w:val="000000"/>
          <w:spacing w:val="3"/>
          <w:sz w:val="18"/>
          <w:szCs w:val="18"/>
        </w:rPr>
        <w:t>n</w:t>
      </w:r>
      <w:r w:rsidRPr="0086473A">
        <w:rPr>
          <w:rFonts w:ascii="Century Gothic" w:eastAsia="Century Gothic" w:hAnsi="Century Gothic" w:cs="Century Gothic"/>
          <w:b/>
          <w:color w:val="000000"/>
          <w:sz w:val="18"/>
          <w:szCs w:val="18"/>
        </w:rPr>
        <w:t>s</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to</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our</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ched</w:t>
      </w:r>
      <w:r w:rsidRPr="0086473A">
        <w:rPr>
          <w:rFonts w:ascii="Century Gothic" w:eastAsia="Century Gothic" w:hAnsi="Century Gothic" w:cs="Century Gothic"/>
          <w:b/>
          <w:color w:val="000000"/>
          <w:spacing w:val="1"/>
          <w:sz w:val="18"/>
          <w:szCs w:val="18"/>
        </w:rPr>
        <w:t>u</w:t>
      </w:r>
      <w:r w:rsidRPr="0086473A">
        <w:rPr>
          <w:rFonts w:ascii="Century Gothic" w:eastAsia="Century Gothic" w:hAnsi="Century Gothic" w:cs="Century Gothic"/>
          <w:b/>
          <w:color w:val="000000"/>
          <w:sz w:val="18"/>
          <w:szCs w:val="18"/>
        </w:rPr>
        <w:t>led tou</w:t>
      </w:r>
      <w:r w:rsidRPr="0086473A">
        <w:rPr>
          <w:rFonts w:ascii="Century Gothic" w:eastAsia="Century Gothic" w:hAnsi="Century Gothic" w:cs="Century Gothic"/>
          <w:b/>
          <w:color w:val="000000"/>
          <w:spacing w:val="1"/>
          <w:sz w:val="18"/>
          <w:szCs w:val="18"/>
        </w:rPr>
        <w:t>rs</w:t>
      </w:r>
      <w:r w:rsidRPr="0086473A">
        <w:rPr>
          <w:rFonts w:ascii="Century Gothic" w:eastAsia="Century Gothic" w:hAnsi="Century Gothic" w:cs="Century Gothic"/>
          <w:b/>
          <w:color w:val="000000"/>
          <w:sz w:val="18"/>
          <w:szCs w:val="18"/>
        </w:rPr>
        <w:t>.</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Our</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t</w:t>
      </w:r>
      <w:r w:rsidRPr="0086473A">
        <w:rPr>
          <w:rFonts w:ascii="Century Gothic" w:eastAsia="Century Gothic" w:hAnsi="Century Gothic" w:cs="Century Gothic"/>
          <w:b/>
          <w:color w:val="000000"/>
          <w:sz w:val="18"/>
          <w:szCs w:val="18"/>
        </w:rPr>
        <w:t>ions o</w:t>
      </w:r>
      <w:r w:rsidRPr="0086473A">
        <w:rPr>
          <w:rFonts w:ascii="Century Gothic" w:eastAsia="Century Gothic" w:hAnsi="Century Gothic" w:cs="Century Gothic"/>
          <w:b/>
          <w:color w:val="000000"/>
          <w:spacing w:val="-1"/>
          <w:sz w:val="18"/>
          <w:szCs w:val="18"/>
        </w:rPr>
        <w:t>f</w:t>
      </w:r>
      <w:r w:rsidRPr="0086473A">
        <w:rPr>
          <w:rFonts w:ascii="Century Gothic" w:eastAsia="Century Gothic" w:hAnsi="Century Gothic" w:cs="Century Gothic"/>
          <w:b/>
          <w:color w:val="000000"/>
          <w:sz w:val="18"/>
          <w:szCs w:val="18"/>
        </w:rPr>
        <w:t>fi</w:t>
      </w:r>
      <w:r w:rsidRPr="0086473A">
        <w:rPr>
          <w:rFonts w:ascii="Century Gothic" w:eastAsia="Century Gothic" w:hAnsi="Century Gothic" w:cs="Century Gothic"/>
          <w:b/>
          <w:color w:val="000000"/>
          <w:spacing w:val="-1"/>
          <w:sz w:val="18"/>
          <w:szCs w:val="18"/>
        </w:rPr>
        <w:t>c</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is</w:t>
      </w:r>
      <w:r w:rsidRPr="0086473A">
        <w:rPr>
          <w:rFonts w:ascii="Century Gothic" w:eastAsia="Century Gothic" w:hAnsi="Century Gothic" w:cs="Century Gothic"/>
          <w:b/>
          <w:color w:val="000000"/>
          <w:spacing w:val="10"/>
          <w:sz w:val="18"/>
          <w:szCs w:val="18"/>
        </w:rPr>
        <w:t xml:space="preserve"> </w:t>
      </w:r>
      <w:r w:rsidRPr="0086473A">
        <w:rPr>
          <w:rFonts w:ascii="Century Gothic" w:eastAsia="Century Gothic" w:hAnsi="Century Gothic" w:cs="Century Gothic"/>
          <w:b/>
          <w:color w:val="000000"/>
          <w:sz w:val="18"/>
          <w:szCs w:val="18"/>
        </w:rPr>
        <w:t>at</w:t>
      </w:r>
      <w:r w:rsidRPr="0086473A">
        <w:rPr>
          <w:rFonts w:ascii="Century Gothic" w:eastAsia="Century Gothic" w:hAnsi="Century Gothic" w:cs="Century Gothic"/>
          <w:b/>
          <w:color w:val="000000"/>
          <w:spacing w:val="10"/>
          <w:sz w:val="18"/>
          <w:szCs w:val="18"/>
        </w:rPr>
        <w:t xml:space="preserve"> </w:t>
      </w:r>
      <w:r w:rsidRPr="0086473A">
        <w:rPr>
          <w:rFonts w:ascii="Century Gothic" w:eastAsia="Century Gothic" w:hAnsi="Century Gothic" w:cs="Century Gothic"/>
          <w:b/>
          <w:color w:val="000000"/>
          <w:sz w:val="18"/>
          <w:szCs w:val="18"/>
        </w:rPr>
        <w:t>y</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z w:val="18"/>
          <w:szCs w:val="18"/>
        </w:rPr>
        <w:t>ur</w:t>
      </w:r>
      <w:r w:rsidRPr="0086473A">
        <w:rPr>
          <w:rFonts w:ascii="Century Gothic" w:eastAsia="Century Gothic" w:hAnsi="Century Gothic" w:cs="Century Gothic"/>
          <w:b/>
          <w:color w:val="000000"/>
          <w:spacing w:val="7"/>
          <w:sz w:val="18"/>
          <w:szCs w:val="18"/>
        </w:rPr>
        <w:t xml:space="preserve"> </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pacing w:val="2"/>
          <w:sz w:val="18"/>
          <w:szCs w:val="18"/>
        </w:rPr>
        <w:t>i</w:t>
      </w:r>
      <w:r w:rsidRPr="0086473A">
        <w:rPr>
          <w:rFonts w:ascii="Century Gothic" w:eastAsia="Century Gothic" w:hAnsi="Century Gothic" w:cs="Century Gothic"/>
          <w:b/>
          <w:color w:val="000000"/>
          <w:sz w:val="18"/>
          <w:szCs w:val="18"/>
        </w:rPr>
        <w:t>ce</w:t>
      </w:r>
      <w:r w:rsidRPr="0086473A">
        <w:rPr>
          <w:rFonts w:ascii="Century Gothic" w:eastAsia="Century Gothic" w:hAnsi="Century Gothic" w:cs="Century Gothic"/>
          <w:b/>
          <w:color w:val="000000"/>
          <w:spacing w:val="3"/>
          <w:sz w:val="18"/>
          <w:szCs w:val="18"/>
        </w:rPr>
        <w:t xml:space="preserve"> a</w:t>
      </w:r>
      <w:r w:rsidRPr="0086473A">
        <w:rPr>
          <w:rFonts w:ascii="Century Gothic" w:eastAsia="Century Gothic" w:hAnsi="Century Gothic" w:cs="Century Gothic"/>
          <w:b/>
          <w:color w:val="000000"/>
          <w:sz w:val="18"/>
          <w:szCs w:val="18"/>
        </w:rPr>
        <w:t>nd</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z w:val="18"/>
          <w:szCs w:val="18"/>
        </w:rPr>
        <w:t>l</w:t>
      </w:r>
      <w:r w:rsidRPr="0086473A">
        <w:rPr>
          <w:rFonts w:ascii="Century Gothic" w:eastAsia="Century Gothic" w:hAnsi="Century Gothic" w:cs="Century Gothic"/>
          <w:b/>
          <w:color w:val="000000"/>
          <w:spacing w:val="2"/>
          <w:sz w:val="18"/>
          <w:szCs w:val="18"/>
        </w:rPr>
        <w:t>o</w:t>
      </w:r>
      <w:r w:rsidRPr="0086473A">
        <w:rPr>
          <w:rFonts w:ascii="Century Gothic" w:eastAsia="Century Gothic" w:hAnsi="Century Gothic" w:cs="Century Gothic"/>
          <w:b/>
          <w:color w:val="000000"/>
          <w:sz w:val="18"/>
          <w:szCs w:val="18"/>
        </w:rPr>
        <w:t>ok</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f</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pacing w:val="3"/>
          <w:sz w:val="18"/>
          <w:szCs w:val="18"/>
        </w:rPr>
        <w:t>r</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to</w:t>
      </w:r>
      <w:r w:rsidRPr="0086473A">
        <w:rPr>
          <w:rFonts w:ascii="Century Gothic" w:eastAsia="Century Gothic" w:hAnsi="Century Gothic" w:cs="Century Gothic"/>
          <w:b/>
          <w:color w:val="000000"/>
          <w:spacing w:val="11"/>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el</w:t>
      </w:r>
      <w:r w:rsidRPr="0086473A">
        <w:rPr>
          <w:rFonts w:ascii="Century Gothic" w:eastAsia="Century Gothic" w:hAnsi="Century Gothic" w:cs="Century Gothic"/>
          <w:b/>
          <w:color w:val="000000"/>
          <w:spacing w:val="2"/>
          <w:sz w:val="18"/>
          <w:szCs w:val="18"/>
        </w:rPr>
        <w:t>c</w:t>
      </w:r>
      <w:r w:rsidRPr="0086473A">
        <w:rPr>
          <w:rFonts w:ascii="Century Gothic" w:eastAsia="Century Gothic" w:hAnsi="Century Gothic" w:cs="Century Gothic"/>
          <w:b/>
          <w:color w:val="000000"/>
          <w:sz w:val="18"/>
          <w:szCs w:val="18"/>
        </w:rPr>
        <w:t>oming</w:t>
      </w:r>
      <w:r w:rsidRPr="0086473A">
        <w:rPr>
          <w:rFonts w:ascii="Century Gothic" w:eastAsia="Century Gothic" w:hAnsi="Century Gothic" w:cs="Century Gothic"/>
          <w:b/>
          <w:color w:val="000000"/>
          <w:spacing w:val="1"/>
          <w:sz w:val="18"/>
          <w:szCs w:val="18"/>
        </w:rPr>
        <w:t xml:space="preserve"> </w:t>
      </w:r>
      <w:r w:rsidRPr="0086473A">
        <w:rPr>
          <w:rFonts w:ascii="Century Gothic" w:eastAsia="Century Gothic" w:hAnsi="Century Gothic" w:cs="Century Gothic"/>
          <w:b/>
          <w:color w:val="000000"/>
          <w:spacing w:val="2"/>
          <w:sz w:val="18"/>
          <w:szCs w:val="18"/>
        </w:rPr>
        <w:t>y</w:t>
      </w:r>
      <w:r w:rsidRPr="0086473A">
        <w:rPr>
          <w:rFonts w:ascii="Century Gothic" w:eastAsia="Century Gothic" w:hAnsi="Century Gothic" w:cs="Century Gothic"/>
          <w:b/>
          <w:color w:val="000000"/>
          <w:sz w:val="18"/>
          <w:szCs w:val="18"/>
        </w:rPr>
        <w:t>ou</w:t>
      </w:r>
      <w:r w:rsidRPr="0086473A">
        <w:rPr>
          <w:rFonts w:ascii="Century Gothic" w:eastAsia="Century Gothic" w:hAnsi="Century Gothic" w:cs="Century Gothic"/>
          <w:b/>
          <w:color w:val="000000"/>
          <w:spacing w:val="7"/>
          <w:sz w:val="18"/>
          <w:szCs w:val="18"/>
        </w:rPr>
        <w:t xml:space="preserve"> </w:t>
      </w:r>
      <w:r w:rsidR="008D2CD9">
        <w:rPr>
          <w:rFonts w:ascii="Century Gothic" w:eastAsia="Century Gothic" w:hAnsi="Century Gothic" w:cs="Century Gothic"/>
          <w:b/>
          <w:color w:val="000000"/>
          <w:sz w:val="18"/>
          <w:szCs w:val="18"/>
        </w:rPr>
        <w:t>to J</w:t>
      </w:r>
      <w:r w:rsidR="00850399">
        <w:rPr>
          <w:rFonts w:ascii="Century Gothic" w:eastAsia="Century Gothic" w:hAnsi="Century Gothic" w:cs="Century Gothic"/>
          <w:b/>
          <w:color w:val="000000"/>
          <w:sz w:val="18"/>
          <w:szCs w:val="18"/>
        </w:rPr>
        <w:t>enman online.</w:t>
      </w:r>
    </w:p>
    <w:p w14:paraId="0E5E85D5" w14:textId="77777777" w:rsidR="00850399" w:rsidRPr="00850399" w:rsidRDefault="00850399" w:rsidP="00F77BE2">
      <w:pPr>
        <w:rPr>
          <w:sz w:val="18"/>
          <w:szCs w:val="18"/>
        </w:rPr>
      </w:pPr>
    </w:p>
    <w:p w14:paraId="5B4103C9" w14:textId="77777777" w:rsidR="00850399" w:rsidRPr="00850399" w:rsidRDefault="00850399" w:rsidP="00F77BE2">
      <w:pPr>
        <w:rPr>
          <w:sz w:val="18"/>
          <w:szCs w:val="18"/>
        </w:rPr>
      </w:pPr>
    </w:p>
    <w:p w14:paraId="683B13D4" w14:textId="77777777" w:rsidR="00850399" w:rsidRPr="00850399" w:rsidRDefault="00850399" w:rsidP="00F77BE2">
      <w:pPr>
        <w:rPr>
          <w:sz w:val="18"/>
          <w:szCs w:val="18"/>
        </w:rPr>
      </w:pPr>
    </w:p>
    <w:p w14:paraId="3D7495BD" w14:textId="77777777" w:rsidR="00850399" w:rsidRPr="00850399" w:rsidRDefault="00850399" w:rsidP="00F77BE2">
      <w:pPr>
        <w:rPr>
          <w:sz w:val="18"/>
          <w:szCs w:val="18"/>
        </w:rPr>
      </w:pPr>
    </w:p>
    <w:p w14:paraId="3CA158D0" w14:textId="77777777" w:rsidR="00850399" w:rsidRPr="00850399" w:rsidRDefault="00850399" w:rsidP="00F77BE2">
      <w:pPr>
        <w:rPr>
          <w:sz w:val="18"/>
          <w:szCs w:val="18"/>
        </w:rPr>
      </w:pPr>
    </w:p>
    <w:p w14:paraId="14D905A6" w14:textId="77777777" w:rsidR="00850399" w:rsidRPr="00850399" w:rsidRDefault="00850399" w:rsidP="00F77BE2">
      <w:pPr>
        <w:rPr>
          <w:sz w:val="18"/>
          <w:szCs w:val="18"/>
        </w:rPr>
      </w:pPr>
    </w:p>
    <w:p w14:paraId="64BA5BDD" w14:textId="77777777" w:rsidR="00850399" w:rsidRPr="00850399" w:rsidRDefault="00850399" w:rsidP="00F77BE2">
      <w:pPr>
        <w:rPr>
          <w:sz w:val="18"/>
          <w:szCs w:val="18"/>
        </w:rPr>
      </w:pPr>
    </w:p>
    <w:p w14:paraId="5C630DB7" w14:textId="77777777" w:rsidR="00850399" w:rsidRPr="00850399" w:rsidRDefault="00850399" w:rsidP="00F77BE2">
      <w:pPr>
        <w:rPr>
          <w:sz w:val="18"/>
          <w:szCs w:val="18"/>
        </w:rPr>
      </w:pPr>
    </w:p>
    <w:p w14:paraId="5F121CEA" w14:textId="77777777" w:rsidR="00850399" w:rsidRPr="00850399" w:rsidRDefault="00850399" w:rsidP="00F77BE2">
      <w:pPr>
        <w:rPr>
          <w:sz w:val="18"/>
          <w:szCs w:val="18"/>
        </w:rPr>
      </w:pPr>
    </w:p>
    <w:p w14:paraId="54EC2B60" w14:textId="77777777" w:rsidR="00850399" w:rsidRPr="00850399" w:rsidRDefault="00850399" w:rsidP="00F77BE2">
      <w:pPr>
        <w:rPr>
          <w:sz w:val="18"/>
          <w:szCs w:val="18"/>
        </w:rPr>
      </w:pPr>
    </w:p>
    <w:p w14:paraId="0348F113" w14:textId="77777777" w:rsidR="00850399" w:rsidRPr="00850399" w:rsidRDefault="00850399" w:rsidP="00F77BE2">
      <w:pPr>
        <w:rPr>
          <w:sz w:val="18"/>
          <w:szCs w:val="18"/>
        </w:rPr>
      </w:pPr>
    </w:p>
    <w:p w14:paraId="2055084C" w14:textId="77777777" w:rsidR="00850399" w:rsidRPr="00850399" w:rsidRDefault="00850399" w:rsidP="00F77BE2">
      <w:pPr>
        <w:rPr>
          <w:sz w:val="18"/>
          <w:szCs w:val="18"/>
        </w:rPr>
      </w:pPr>
    </w:p>
    <w:p w14:paraId="792C0D65" w14:textId="77777777" w:rsidR="00850399" w:rsidRPr="00850399" w:rsidRDefault="00850399" w:rsidP="00F77BE2">
      <w:pPr>
        <w:rPr>
          <w:sz w:val="18"/>
          <w:szCs w:val="18"/>
        </w:rPr>
      </w:pPr>
    </w:p>
    <w:p w14:paraId="2A0ADEF8" w14:textId="77777777" w:rsidR="00850399" w:rsidRDefault="00850399" w:rsidP="00F77BE2">
      <w:pPr>
        <w:rPr>
          <w:sz w:val="18"/>
          <w:szCs w:val="18"/>
        </w:rPr>
      </w:pPr>
    </w:p>
    <w:p w14:paraId="7E188C8F" w14:textId="77777777" w:rsidR="00850399" w:rsidRPr="00850399" w:rsidRDefault="00850399" w:rsidP="00F77BE2">
      <w:pPr>
        <w:rPr>
          <w:sz w:val="18"/>
          <w:szCs w:val="18"/>
        </w:rPr>
      </w:pPr>
    </w:p>
    <w:p w14:paraId="0ED53A32" w14:textId="77777777" w:rsidR="00850399" w:rsidRDefault="00850399" w:rsidP="00F77BE2">
      <w:pPr>
        <w:rPr>
          <w:sz w:val="18"/>
          <w:szCs w:val="18"/>
        </w:rPr>
      </w:pPr>
    </w:p>
    <w:p w14:paraId="2526478A" w14:textId="77777777" w:rsidR="00B37B12" w:rsidRPr="00850399" w:rsidRDefault="00B37B12" w:rsidP="00F77BE2">
      <w:pPr>
        <w:jc w:val="center"/>
        <w:rPr>
          <w:sz w:val="18"/>
          <w:szCs w:val="18"/>
        </w:rPr>
      </w:pPr>
    </w:p>
    <w:sectPr w:rsidR="00B37B12" w:rsidRPr="00850399" w:rsidSect="00DF4EB3">
      <w:headerReference w:type="default" r:id="rId15"/>
      <w:footerReference w:type="default" r:id="rId16"/>
      <w:headerReference w:type="first" r:id="rId17"/>
      <w:pgSz w:w="12240" w:h="15840"/>
      <w:pgMar w:top="1360" w:right="1320" w:bottom="280" w:left="1560" w:header="567" w:footer="567"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268ECC" w14:textId="77777777" w:rsidR="00BC60D6" w:rsidRDefault="00BC60D6">
      <w:r>
        <w:separator/>
      </w:r>
    </w:p>
  </w:endnote>
  <w:endnote w:type="continuationSeparator" w:id="0">
    <w:p w14:paraId="56AD6A39" w14:textId="77777777" w:rsidR="00BC60D6" w:rsidRDefault="00BC60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TTE1A57C10t0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89BE3C" w14:textId="77777777" w:rsidR="00F01D2F" w:rsidRPr="00F01D2F" w:rsidRDefault="00F01D2F" w:rsidP="00850399">
    <w:pPr>
      <w:pStyle w:val="Footer"/>
      <w:spacing w:line="276" w:lineRule="auto"/>
      <w:rPr>
        <w:rFonts w:ascii="Century Gothic" w:hAnsi="Century Gothic"/>
        <w:color w:val="92CDDC"/>
        <w:sz w:val="18"/>
      </w:rPr>
    </w:pPr>
  </w:p>
  <w:p w14:paraId="7D53EAE5" w14:textId="77777777" w:rsidR="00594D69" w:rsidRPr="00CF5418" w:rsidRDefault="00594D69" w:rsidP="002F50BE">
    <w:pPr>
      <w:tabs>
        <w:tab w:val="center" w:pos="4320"/>
        <w:tab w:val="right" w:pos="8640"/>
      </w:tabs>
      <w:spacing w:line="276" w:lineRule="auto"/>
      <w:jc w:val="center"/>
      <w:rPr>
        <w:rFonts w:ascii="Century Gothic" w:hAnsi="Century Gothic"/>
        <w:color w:val="76923C" w:themeColor="accent3" w:themeShade="BF"/>
        <w:sz w:val="16"/>
        <w:szCs w:val="24"/>
        <w:lang w:val="en-GB"/>
      </w:rPr>
    </w:pPr>
    <w:r w:rsidRPr="00CF5418">
      <w:rPr>
        <w:rFonts w:ascii="Century Gothic" w:hAnsi="Century Gothic"/>
        <w:color w:val="76923C" w:themeColor="accent3" w:themeShade="BF"/>
        <w:sz w:val="16"/>
        <w:szCs w:val="24"/>
        <w:lang w:val="en-GB"/>
      </w:rPr>
      <w:t xml:space="preserve">Jenman African Safaris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po box 36146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w:t>
    </w:r>
    <w:proofErr w:type="spellStart"/>
    <w:r w:rsidRPr="00CF5418">
      <w:rPr>
        <w:rFonts w:ascii="Century Gothic" w:hAnsi="Century Gothic"/>
        <w:color w:val="76923C" w:themeColor="accent3" w:themeShade="BF"/>
        <w:sz w:val="16"/>
        <w:szCs w:val="24"/>
        <w:lang w:val="en-GB"/>
      </w:rPr>
      <w:t>glosderry</w:t>
    </w:r>
    <w:proofErr w:type="spellEnd"/>
    <w:r w:rsidRPr="00CF5418">
      <w:rPr>
        <w:rFonts w:ascii="Century Gothic" w:hAnsi="Century Gothic"/>
        <w:color w:val="76923C" w:themeColor="accent3" w:themeShade="BF"/>
        <w:sz w:val="16"/>
        <w:szCs w:val="24"/>
        <w:lang w:val="en-GB"/>
      </w:rPr>
      <w:t xml:space="preserve">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7702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Cape Town</w:t>
    </w:r>
  </w:p>
  <w:p w14:paraId="17675100" w14:textId="77777777" w:rsidR="00D34827" w:rsidRPr="002F50BE" w:rsidRDefault="00594D69" w:rsidP="00594D69">
    <w:pPr>
      <w:tabs>
        <w:tab w:val="center" w:pos="4320"/>
        <w:tab w:val="right" w:pos="8640"/>
      </w:tabs>
      <w:spacing w:line="360" w:lineRule="auto"/>
      <w:jc w:val="center"/>
      <w:rPr>
        <w:color w:val="76923C" w:themeColor="accent3" w:themeShade="BF"/>
        <w:szCs w:val="24"/>
        <w:lang w:val="fr-FR"/>
      </w:rPr>
    </w:pPr>
    <w:r w:rsidRPr="00CF5418">
      <w:rPr>
        <w:rFonts w:ascii="Century Gothic" w:hAnsi="Century Gothic"/>
        <w:color w:val="76923C" w:themeColor="accent3" w:themeShade="BF"/>
        <w:sz w:val="16"/>
        <w:szCs w:val="24"/>
        <w:lang w:val="fr-FR"/>
      </w:rPr>
      <w:t xml:space="preserve">phone: +27 (0) 21 683 7826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fax: +27 (0) 86 634 6697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1C3A5C" w14:textId="77777777" w:rsidR="00BC60D6" w:rsidRDefault="00BC60D6">
      <w:r>
        <w:separator/>
      </w:r>
    </w:p>
  </w:footnote>
  <w:footnote w:type="continuationSeparator" w:id="0">
    <w:p w14:paraId="7D73A53B" w14:textId="77777777" w:rsidR="00BC60D6" w:rsidRDefault="00BC60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899D3" w14:textId="77777777" w:rsidR="00D34827" w:rsidRDefault="00850399">
    <w:pPr>
      <w:spacing w:line="200" w:lineRule="exact"/>
    </w:pPr>
    <w:r>
      <w:rPr>
        <w:noProof/>
        <w:lang w:val="en-ZA" w:eastAsia="en-ZA"/>
      </w:rPr>
      <w:drawing>
        <wp:anchor distT="0" distB="0" distL="114300" distR="114300" simplePos="0" relativeHeight="251661312" behindDoc="1" locked="0" layoutInCell="1" allowOverlap="1" wp14:anchorId="134DA3A8" wp14:editId="248C26FB">
          <wp:simplePos x="0" y="0"/>
          <wp:positionH relativeFrom="page">
            <wp:posOffset>3209925</wp:posOffset>
          </wp:positionH>
          <wp:positionV relativeFrom="paragraph">
            <wp:posOffset>-178435</wp:posOffset>
          </wp:positionV>
          <wp:extent cx="1628775" cy="552450"/>
          <wp:effectExtent l="0" t="0" r="9525" b="0"/>
          <wp:wrapTight wrapText="bothSides">
            <wp:wrapPolygon edited="0">
              <wp:start x="0" y="0"/>
              <wp:lineTo x="0" y="20855"/>
              <wp:lineTo x="21474" y="20855"/>
              <wp:lineTo x="21474"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775" cy="5524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73B8B" w14:textId="77777777" w:rsidR="009C2AA3" w:rsidRDefault="009C2AA3">
    <w:pPr>
      <w:pStyle w:val="Header"/>
    </w:pPr>
    <w:r>
      <w:rPr>
        <w:noProof/>
        <w:lang w:val="en-ZA" w:eastAsia="en-ZA"/>
      </w:rPr>
      <w:drawing>
        <wp:anchor distT="0" distB="0" distL="114300" distR="114300" simplePos="0" relativeHeight="251663360" behindDoc="1" locked="0" layoutInCell="1" allowOverlap="1" wp14:anchorId="2FC03D32" wp14:editId="7CF8665D">
          <wp:simplePos x="0" y="0"/>
          <wp:positionH relativeFrom="margin">
            <wp:posOffset>1114425</wp:posOffset>
          </wp:positionH>
          <wp:positionV relativeFrom="paragraph">
            <wp:posOffset>-342900</wp:posOffset>
          </wp:positionV>
          <wp:extent cx="3435350" cy="1151890"/>
          <wp:effectExtent l="0" t="0" r="0" b="0"/>
          <wp:wrapTight wrapText="bothSides">
            <wp:wrapPolygon edited="0">
              <wp:start x="0" y="0"/>
              <wp:lineTo x="0" y="21076"/>
              <wp:lineTo x="21440" y="21076"/>
              <wp:lineTo x="21440" y="0"/>
              <wp:lineTo x="0" y="0"/>
            </wp:wrapPolygon>
          </wp:wrapTight>
          <wp:docPr id="14" name="Picture 14"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E404D0"/>
    <w:multiLevelType w:val="multilevel"/>
    <w:tmpl w:val="810894E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cryptProviderType="rsaAES" w:cryptAlgorithmClass="hash" w:cryptAlgorithmType="typeAny" w:cryptAlgorithmSid="14" w:cryptSpinCount="100000" w:hash="tLxx5hRYBhiqazhL8G7IN67imVnusDNBRUOvCdUbgNihiWLoO5rMzhJWsJOROYXXLCfLf9ntNcPeG5gIgMZ8Rw==" w:salt="D7PHv91cgNbKqsLbQxXPiQ=="/>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4827"/>
    <w:rsid w:val="00001874"/>
    <w:rsid w:val="0004083E"/>
    <w:rsid w:val="000727D6"/>
    <w:rsid w:val="000E1610"/>
    <w:rsid w:val="000E2F3A"/>
    <w:rsid w:val="000F4838"/>
    <w:rsid w:val="00160813"/>
    <w:rsid w:val="001625FE"/>
    <w:rsid w:val="00191454"/>
    <w:rsid w:val="001E563A"/>
    <w:rsid w:val="0022444D"/>
    <w:rsid w:val="00265BC6"/>
    <w:rsid w:val="002801E7"/>
    <w:rsid w:val="002F50BE"/>
    <w:rsid w:val="00301A4C"/>
    <w:rsid w:val="0030699C"/>
    <w:rsid w:val="00315CCC"/>
    <w:rsid w:val="00325DBA"/>
    <w:rsid w:val="00340C3A"/>
    <w:rsid w:val="00343275"/>
    <w:rsid w:val="003829F6"/>
    <w:rsid w:val="00406BFF"/>
    <w:rsid w:val="00414504"/>
    <w:rsid w:val="0046670C"/>
    <w:rsid w:val="004B326A"/>
    <w:rsid w:val="004E4DA8"/>
    <w:rsid w:val="00552E0B"/>
    <w:rsid w:val="00561544"/>
    <w:rsid w:val="00594D69"/>
    <w:rsid w:val="005D51F4"/>
    <w:rsid w:val="00602570"/>
    <w:rsid w:val="006103F5"/>
    <w:rsid w:val="0063232A"/>
    <w:rsid w:val="00672E7F"/>
    <w:rsid w:val="00696F59"/>
    <w:rsid w:val="006A0D5A"/>
    <w:rsid w:val="006D7F29"/>
    <w:rsid w:val="006E5A66"/>
    <w:rsid w:val="007003CD"/>
    <w:rsid w:val="007054F5"/>
    <w:rsid w:val="00724964"/>
    <w:rsid w:val="007433EB"/>
    <w:rsid w:val="0075572B"/>
    <w:rsid w:val="00781716"/>
    <w:rsid w:val="007B7F1F"/>
    <w:rsid w:val="00805019"/>
    <w:rsid w:val="00805AF2"/>
    <w:rsid w:val="008116AC"/>
    <w:rsid w:val="008164D5"/>
    <w:rsid w:val="008204CE"/>
    <w:rsid w:val="00850399"/>
    <w:rsid w:val="0086473A"/>
    <w:rsid w:val="00870EF0"/>
    <w:rsid w:val="00896F70"/>
    <w:rsid w:val="008D2CD9"/>
    <w:rsid w:val="008E3B5E"/>
    <w:rsid w:val="008E65E2"/>
    <w:rsid w:val="009063FB"/>
    <w:rsid w:val="00932243"/>
    <w:rsid w:val="00945DC8"/>
    <w:rsid w:val="0094760D"/>
    <w:rsid w:val="0095419D"/>
    <w:rsid w:val="00962FAB"/>
    <w:rsid w:val="009670D7"/>
    <w:rsid w:val="00984717"/>
    <w:rsid w:val="009C2AA3"/>
    <w:rsid w:val="009E163D"/>
    <w:rsid w:val="00A30122"/>
    <w:rsid w:val="00A3075F"/>
    <w:rsid w:val="00A428BF"/>
    <w:rsid w:val="00A45EA4"/>
    <w:rsid w:val="00A47B58"/>
    <w:rsid w:val="00A57902"/>
    <w:rsid w:val="00A704F7"/>
    <w:rsid w:val="00A75651"/>
    <w:rsid w:val="00AB0647"/>
    <w:rsid w:val="00AD03BF"/>
    <w:rsid w:val="00AD5EEB"/>
    <w:rsid w:val="00AF1195"/>
    <w:rsid w:val="00B37B12"/>
    <w:rsid w:val="00BB3D48"/>
    <w:rsid w:val="00BB6138"/>
    <w:rsid w:val="00BC60D6"/>
    <w:rsid w:val="00C063A4"/>
    <w:rsid w:val="00C3492D"/>
    <w:rsid w:val="00C45611"/>
    <w:rsid w:val="00C6711F"/>
    <w:rsid w:val="00C958ED"/>
    <w:rsid w:val="00CD0A23"/>
    <w:rsid w:val="00CD382D"/>
    <w:rsid w:val="00CE410C"/>
    <w:rsid w:val="00CF5418"/>
    <w:rsid w:val="00D02CFC"/>
    <w:rsid w:val="00D10C3F"/>
    <w:rsid w:val="00D14437"/>
    <w:rsid w:val="00D34827"/>
    <w:rsid w:val="00D42AC6"/>
    <w:rsid w:val="00D668E3"/>
    <w:rsid w:val="00DA5868"/>
    <w:rsid w:val="00DA6CF7"/>
    <w:rsid w:val="00DE2CB6"/>
    <w:rsid w:val="00DF4EB3"/>
    <w:rsid w:val="00E643F8"/>
    <w:rsid w:val="00E84B3A"/>
    <w:rsid w:val="00EC032A"/>
    <w:rsid w:val="00EE5B18"/>
    <w:rsid w:val="00F01D2F"/>
    <w:rsid w:val="00F021B6"/>
    <w:rsid w:val="00F36954"/>
    <w:rsid w:val="00F77BE2"/>
    <w:rsid w:val="00FA1EF1"/>
    <w:rsid w:val="00FC153E"/>
    <w:rsid w:val="00FF53C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2687A5"/>
  <w15:docId w15:val="{43BD34C1-B0C9-4DD0-A6A7-C1B9744B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868"/>
  </w:style>
  <w:style w:type="paragraph" w:styleId="Heading1">
    <w:name w:val="heading 1"/>
    <w:basedOn w:val="Normal"/>
    <w:next w:val="Normal"/>
    <w:link w:val="Heading1Char"/>
    <w:qFormat/>
    <w:rsid w:val="001B3490"/>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nhideWhenUsed/>
    <w:qFormat/>
    <w:rsid w:val="001B3490"/>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4B326A"/>
    <w:pPr>
      <w:tabs>
        <w:tab w:val="center" w:pos="4513"/>
        <w:tab w:val="right" w:pos="9026"/>
      </w:tabs>
    </w:pPr>
  </w:style>
  <w:style w:type="character" w:customStyle="1" w:styleId="HeaderChar">
    <w:name w:val="Header Char"/>
    <w:basedOn w:val="DefaultParagraphFont"/>
    <w:link w:val="Header"/>
    <w:uiPriority w:val="99"/>
    <w:rsid w:val="004B326A"/>
  </w:style>
  <w:style w:type="paragraph" w:styleId="Footer">
    <w:name w:val="footer"/>
    <w:basedOn w:val="Normal"/>
    <w:link w:val="FooterChar"/>
    <w:unhideWhenUsed/>
    <w:rsid w:val="004B326A"/>
    <w:pPr>
      <w:tabs>
        <w:tab w:val="center" w:pos="4513"/>
        <w:tab w:val="right" w:pos="9026"/>
      </w:tabs>
    </w:pPr>
  </w:style>
  <w:style w:type="character" w:customStyle="1" w:styleId="FooterChar">
    <w:name w:val="Footer Char"/>
    <w:basedOn w:val="DefaultParagraphFont"/>
    <w:link w:val="Footer"/>
    <w:uiPriority w:val="99"/>
    <w:rsid w:val="004B326A"/>
  </w:style>
  <w:style w:type="table" w:styleId="TableGrid">
    <w:name w:val="Table Grid"/>
    <w:basedOn w:val="TableNormal"/>
    <w:uiPriority w:val="59"/>
    <w:rsid w:val="00696F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204C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04C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522946">
      <w:bodyDiv w:val="1"/>
      <w:marLeft w:val="0"/>
      <w:marRight w:val="0"/>
      <w:marTop w:val="0"/>
      <w:marBottom w:val="0"/>
      <w:divBdr>
        <w:top w:val="none" w:sz="0" w:space="0" w:color="auto"/>
        <w:left w:val="none" w:sz="0" w:space="0" w:color="auto"/>
        <w:bottom w:val="none" w:sz="0" w:space="0" w:color="auto"/>
        <w:right w:val="none" w:sz="0" w:space="0" w:color="auto"/>
      </w:divBdr>
    </w:div>
    <w:div w:id="186530705">
      <w:bodyDiv w:val="1"/>
      <w:marLeft w:val="0"/>
      <w:marRight w:val="0"/>
      <w:marTop w:val="0"/>
      <w:marBottom w:val="0"/>
      <w:divBdr>
        <w:top w:val="none" w:sz="0" w:space="0" w:color="auto"/>
        <w:left w:val="none" w:sz="0" w:space="0" w:color="auto"/>
        <w:bottom w:val="none" w:sz="0" w:space="0" w:color="auto"/>
        <w:right w:val="none" w:sz="0" w:space="0" w:color="auto"/>
      </w:divBdr>
    </w:div>
    <w:div w:id="215628020">
      <w:bodyDiv w:val="1"/>
      <w:marLeft w:val="0"/>
      <w:marRight w:val="0"/>
      <w:marTop w:val="0"/>
      <w:marBottom w:val="0"/>
      <w:divBdr>
        <w:top w:val="none" w:sz="0" w:space="0" w:color="auto"/>
        <w:left w:val="none" w:sz="0" w:space="0" w:color="auto"/>
        <w:bottom w:val="none" w:sz="0" w:space="0" w:color="auto"/>
        <w:right w:val="none" w:sz="0" w:space="0" w:color="auto"/>
      </w:divBdr>
    </w:div>
    <w:div w:id="1825733953">
      <w:bodyDiv w:val="1"/>
      <w:marLeft w:val="0"/>
      <w:marRight w:val="0"/>
      <w:marTop w:val="0"/>
      <w:marBottom w:val="0"/>
      <w:divBdr>
        <w:top w:val="none" w:sz="0" w:space="0" w:color="auto"/>
        <w:left w:val="none" w:sz="0" w:space="0" w:color="auto"/>
        <w:bottom w:val="none" w:sz="0" w:space="0" w:color="auto"/>
        <w:right w:val="none" w:sz="0" w:space="0" w:color="auto"/>
      </w:divBdr>
    </w:div>
    <w:div w:id="1978296656">
      <w:bodyDiv w:val="1"/>
      <w:marLeft w:val="0"/>
      <w:marRight w:val="0"/>
      <w:marTop w:val="0"/>
      <w:marBottom w:val="0"/>
      <w:divBdr>
        <w:top w:val="none" w:sz="0" w:space="0" w:color="auto"/>
        <w:left w:val="none" w:sz="0" w:space="0" w:color="auto"/>
        <w:bottom w:val="none" w:sz="0" w:space="0" w:color="auto"/>
        <w:right w:val="none" w:sz="0" w:space="0" w:color="auto"/>
      </w:divBdr>
    </w:div>
    <w:div w:id="20114441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about-us/grow-africa/"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jenmansafari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C412D7FD-6F0F-44DD-B6FB-67C569E8B85C}">
  <ds:schemaRefs>
    <ds:schemaRef ds:uri="http://schemas.microsoft.com/sharepoint/v3/contenttype/forms"/>
  </ds:schemaRefs>
</ds:datastoreItem>
</file>

<file path=customXml/itemProps2.xml><?xml version="1.0" encoding="utf-8"?>
<ds:datastoreItem xmlns:ds="http://schemas.openxmlformats.org/officeDocument/2006/customXml" ds:itemID="{83CD54CB-482F-4E0A-8C37-8F5BEEA24BE4}"/>
</file>

<file path=customXml/itemProps3.xml><?xml version="1.0" encoding="utf-8"?>
<ds:datastoreItem xmlns:ds="http://schemas.openxmlformats.org/officeDocument/2006/customXml" ds:itemID="{B21E3688-CEF2-4D1D-8C61-30D3C0E08A73}">
  <ds:schemaRefs>
    <ds:schemaRef ds:uri="http://schemas.openxmlformats.org/officeDocument/2006/bibliography"/>
  </ds:schemaRefs>
</ds:datastoreItem>
</file>

<file path=customXml/itemProps4.xml><?xml version="1.0" encoding="utf-8"?>
<ds:datastoreItem xmlns:ds="http://schemas.openxmlformats.org/officeDocument/2006/customXml" ds:itemID="{A441251E-D7BA-4932-9C79-47CE0E90DE2D}">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docProps/app.xml><?xml version="1.0" encoding="utf-8"?>
<Properties xmlns="http://schemas.openxmlformats.org/officeDocument/2006/extended-properties" xmlns:vt="http://schemas.openxmlformats.org/officeDocument/2006/docPropsVTypes">
  <Template>Normal</Template>
  <TotalTime>525</TotalTime>
  <Pages>5</Pages>
  <Words>1404</Words>
  <Characters>8009</Characters>
  <Application>Microsoft Office Word</Application>
  <DocSecurity>4</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9395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Intern</dc:creator>
  <cp:lastModifiedBy>Jarrod Williams - Jenman Safaris</cp:lastModifiedBy>
  <cp:revision>81</cp:revision>
  <cp:lastPrinted>2020-04-09T07:40:00Z</cp:lastPrinted>
  <dcterms:created xsi:type="dcterms:W3CDTF">2016-01-12T11:01:00Z</dcterms:created>
  <dcterms:modified xsi:type="dcterms:W3CDTF">2022-04-07T06:28:00Z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ies>
</file>